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A4828" w14:textId="77777777" w:rsidR="001F4011" w:rsidRPr="00443C2A" w:rsidRDefault="001F4011" w:rsidP="001F4011">
      <w:pPr>
        <w:jc w:val="center"/>
        <w:rPr>
          <w:rFonts w:ascii="Times New Roman" w:hAnsi="Times New Roman" w:cs="Times New Roman"/>
        </w:rPr>
      </w:pPr>
      <w:r w:rsidRPr="001F4011">
        <w:rPr>
          <w:rFonts w:ascii="Times New Roman" w:hAnsi="Times New Roman" w:cs="Times New Roman"/>
        </w:rPr>
        <w:t>Муниципальное бюджетное общеобразовательное учреждение</w:t>
      </w:r>
      <w:r w:rsidR="00443C2A" w:rsidRPr="00443C2A">
        <w:rPr>
          <w:rFonts w:ascii="Times New Roman" w:hAnsi="Times New Roman" w:cs="Times New Roman"/>
        </w:rPr>
        <w:t xml:space="preserve"> - </w:t>
      </w:r>
    </w:p>
    <w:p w14:paraId="4E7EEE76" w14:textId="77777777" w:rsidR="001F4011" w:rsidRDefault="00443C2A" w:rsidP="001F401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</w:t>
      </w:r>
      <w:r w:rsidR="001F4011" w:rsidRPr="001F4011">
        <w:rPr>
          <w:rFonts w:ascii="Times New Roman" w:hAnsi="Times New Roman" w:cs="Times New Roman"/>
        </w:rPr>
        <w:t>ре</w:t>
      </w:r>
      <w:r>
        <w:rPr>
          <w:rFonts w:ascii="Times New Roman" w:hAnsi="Times New Roman" w:cs="Times New Roman"/>
        </w:rPr>
        <w:t>д</w:t>
      </w:r>
      <w:r w:rsidR="001F4011" w:rsidRPr="001F4011">
        <w:rPr>
          <w:rFonts w:ascii="Times New Roman" w:hAnsi="Times New Roman" w:cs="Times New Roman"/>
        </w:rPr>
        <w:t xml:space="preserve">няя общеобразовательная школа </w:t>
      </w:r>
      <w:r>
        <w:rPr>
          <w:rFonts w:ascii="Times New Roman" w:hAnsi="Times New Roman" w:cs="Times New Roman"/>
        </w:rPr>
        <w:t>№33 г. Орла</w:t>
      </w:r>
    </w:p>
    <w:p w14:paraId="768F0D17" w14:textId="77777777" w:rsidR="00B129C5" w:rsidRDefault="00B129C5" w:rsidP="001F4011">
      <w:pPr>
        <w:jc w:val="center"/>
        <w:rPr>
          <w:rFonts w:ascii="Times New Roman" w:hAnsi="Times New Roman" w:cs="Times New Roman"/>
        </w:rPr>
      </w:pPr>
    </w:p>
    <w:p w14:paraId="68F61E98" w14:textId="77777777" w:rsidR="00B129C5" w:rsidRPr="00443C2A" w:rsidRDefault="00B129C5" w:rsidP="001F4011">
      <w:pPr>
        <w:jc w:val="center"/>
        <w:rPr>
          <w:rFonts w:ascii="Times New Roman" w:hAnsi="Times New Roman" w:cs="Times New Roman"/>
        </w:rPr>
      </w:pPr>
    </w:p>
    <w:tbl>
      <w:tblPr>
        <w:tblW w:w="5147" w:type="pct"/>
        <w:tblInd w:w="-106" w:type="dxa"/>
        <w:tblLook w:val="01E0" w:firstRow="1" w:lastRow="1" w:firstColumn="1" w:lastColumn="1" w:noHBand="0" w:noVBand="0"/>
      </w:tblPr>
      <w:tblGrid>
        <w:gridCol w:w="3355"/>
        <w:gridCol w:w="3168"/>
        <w:gridCol w:w="3107"/>
      </w:tblGrid>
      <w:tr w:rsidR="001F4011" w:rsidRPr="001F4011" w14:paraId="262D8D37" w14:textId="77777777" w:rsidTr="003A701C">
        <w:trPr>
          <w:trHeight w:val="2950"/>
        </w:trPr>
        <w:tc>
          <w:tcPr>
            <w:tcW w:w="1742" w:type="pct"/>
          </w:tcPr>
          <w:p w14:paraId="45009525" w14:textId="77777777" w:rsidR="001F4011" w:rsidRPr="001F4011" w:rsidRDefault="001F4011" w:rsidP="00443C2A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F4011">
              <w:rPr>
                <w:rFonts w:ascii="Times New Roman" w:hAnsi="Times New Roman" w:cs="Times New Roman"/>
                <w:b/>
                <w:bCs/>
              </w:rPr>
              <w:t>Рассмотрена на заседании МО учителей гуманитарного цикла</w:t>
            </w:r>
          </w:p>
          <w:p w14:paraId="426683CF" w14:textId="77777777" w:rsidR="001F4011" w:rsidRPr="001F4011" w:rsidRDefault="001F4011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1F4011">
              <w:rPr>
                <w:rFonts w:ascii="Times New Roman" w:hAnsi="Times New Roman" w:cs="Times New Roman"/>
              </w:rPr>
              <w:t>Руководитель МО</w:t>
            </w:r>
          </w:p>
          <w:p w14:paraId="71DB6E18" w14:textId="77777777" w:rsidR="001F4011" w:rsidRPr="001F4011" w:rsidRDefault="001F4011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1F4011">
              <w:rPr>
                <w:rFonts w:ascii="Times New Roman" w:hAnsi="Times New Roman" w:cs="Times New Roman"/>
              </w:rPr>
              <w:t>___________/</w:t>
            </w:r>
            <w:r w:rsidR="00443C2A">
              <w:rPr>
                <w:rFonts w:ascii="Times New Roman" w:hAnsi="Times New Roman" w:cs="Times New Roman"/>
              </w:rPr>
              <w:t>Бруева</w:t>
            </w:r>
            <w:r w:rsidRPr="001F4011">
              <w:rPr>
                <w:rFonts w:ascii="Times New Roman" w:hAnsi="Times New Roman" w:cs="Times New Roman"/>
              </w:rPr>
              <w:t xml:space="preserve"> </w:t>
            </w:r>
            <w:r w:rsidR="00443C2A">
              <w:rPr>
                <w:rFonts w:ascii="Times New Roman" w:hAnsi="Times New Roman" w:cs="Times New Roman"/>
              </w:rPr>
              <w:t>Е</w:t>
            </w:r>
            <w:r w:rsidRPr="001F4011">
              <w:rPr>
                <w:rFonts w:ascii="Times New Roman" w:hAnsi="Times New Roman" w:cs="Times New Roman"/>
              </w:rPr>
              <w:t>.</w:t>
            </w:r>
            <w:r w:rsidR="00443C2A">
              <w:rPr>
                <w:rFonts w:ascii="Times New Roman" w:hAnsi="Times New Roman" w:cs="Times New Roman"/>
              </w:rPr>
              <w:t>Н</w:t>
            </w:r>
            <w:r w:rsidRPr="001F4011">
              <w:rPr>
                <w:rFonts w:ascii="Times New Roman" w:hAnsi="Times New Roman" w:cs="Times New Roman"/>
              </w:rPr>
              <w:t>./</w:t>
            </w:r>
          </w:p>
          <w:p w14:paraId="0A1B7D04" w14:textId="77777777" w:rsidR="001F4011" w:rsidRPr="001F4011" w:rsidRDefault="001F4011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1F4011">
              <w:rPr>
                <w:rFonts w:ascii="Times New Roman" w:hAnsi="Times New Roman" w:cs="Times New Roman"/>
              </w:rPr>
              <w:t>Протокол № __</w:t>
            </w:r>
          </w:p>
          <w:p w14:paraId="5B97C450" w14:textId="00D70AF5" w:rsidR="001F4011" w:rsidRPr="001F4011" w:rsidRDefault="001F4011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1F4011">
              <w:rPr>
                <w:rFonts w:ascii="Times New Roman" w:hAnsi="Times New Roman" w:cs="Times New Roman"/>
              </w:rPr>
              <w:t xml:space="preserve"> от «__»________202</w:t>
            </w:r>
            <w:r w:rsidR="004F3A22">
              <w:rPr>
                <w:rFonts w:ascii="Times New Roman" w:hAnsi="Times New Roman" w:cs="Times New Roman"/>
              </w:rPr>
              <w:t>3</w:t>
            </w:r>
            <w:r w:rsidRPr="001F4011">
              <w:rPr>
                <w:rFonts w:ascii="Times New Roman" w:hAnsi="Times New Roman" w:cs="Times New Roman"/>
              </w:rPr>
              <w:t>г.</w:t>
            </w:r>
          </w:p>
          <w:p w14:paraId="6853244D" w14:textId="77777777" w:rsidR="001F4011" w:rsidRPr="001F4011" w:rsidRDefault="001F4011" w:rsidP="000A6871">
            <w:pPr>
              <w:tabs>
                <w:tab w:val="left" w:pos="25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45" w:type="pct"/>
          </w:tcPr>
          <w:p w14:paraId="58A485BF" w14:textId="77777777" w:rsidR="001F4011" w:rsidRPr="001F4011" w:rsidRDefault="00443C2A" w:rsidP="00BF3D62">
            <w:pPr>
              <w:tabs>
                <w:tab w:val="left" w:pos="9288"/>
              </w:tabs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Согласовано</w:t>
            </w:r>
          </w:p>
          <w:p w14:paraId="3AABE02E" w14:textId="77777777" w:rsidR="001F4011" w:rsidRPr="001F4011" w:rsidRDefault="00443C2A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 директора по УВР</w:t>
            </w:r>
          </w:p>
          <w:p w14:paraId="6EC41ED9" w14:textId="77777777" w:rsidR="001F4011" w:rsidRPr="001F4011" w:rsidRDefault="001F4011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1F4011">
              <w:rPr>
                <w:rFonts w:ascii="Times New Roman" w:hAnsi="Times New Roman" w:cs="Times New Roman"/>
              </w:rPr>
              <w:t>______/</w:t>
            </w:r>
            <w:r w:rsidR="00443C2A">
              <w:rPr>
                <w:rFonts w:ascii="Times New Roman" w:hAnsi="Times New Roman" w:cs="Times New Roman"/>
              </w:rPr>
              <w:t>Тарасова</w:t>
            </w:r>
            <w:r w:rsidRPr="001F4011">
              <w:rPr>
                <w:rFonts w:ascii="Times New Roman" w:hAnsi="Times New Roman" w:cs="Times New Roman"/>
              </w:rPr>
              <w:t xml:space="preserve"> Т.</w:t>
            </w:r>
            <w:r w:rsidR="00443C2A">
              <w:rPr>
                <w:rFonts w:ascii="Times New Roman" w:hAnsi="Times New Roman" w:cs="Times New Roman"/>
              </w:rPr>
              <w:t>И</w:t>
            </w:r>
            <w:r w:rsidRPr="001F4011">
              <w:rPr>
                <w:rFonts w:ascii="Times New Roman" w:hAnsi="Times New Roman" w:cs="Times New Roman"/>
              </w:rPr>
              <w:t>./</w:t>
            </w:r>
          </w:p>
          <w:p w14:paraId="74E05860" w14:textId="77777777" w:rsidR="001F4011" w:rsidRPr="001F4011" w:rsidRDefault="001F4011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1F4011">
              <w:rPr>
                <w:rFonts w:ascii="Times New Roman" w:hAnsi="Times New Roman" w:cs="Times New Roman"/>
              </w:rPr>
              <w:t>Протокол №</w:t>
            </w:r>
          </w:p>
          <w:p w14:paraId="5DAB4A4B" w14:textId="2F0D41F0" w:rsidR="001F4011" w:rsidRPr="001F4011" w:rsidRDefault="001F4011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1F4011">
              <w:rPr>
                <w:rFonts w:ascii="Times New Roman" w:hAnsi="Times New Roman" w:cs="Times New Roman"/>
              </w:rPr>
              <w:t>«__»____________202</w:t>
            </w:r>
            <w:r w:rsidR="004F3A22">
              <w:rPr>
                <w:rFonts w:ascii="Times New Roman" w:hAnsi="Times New Roman" w:cs="Times New Roman"/>
              </w:rPr>
              <w:t>3</w:t>
            </w:r>
            <w:r w:rsidRPr="001F4011">
              <w:rPr>
                <w:rFonts w:ascii="Times New Roman" w:hAnsi="Times New Roman" w:cs="Times New Roman"/>
              </w:rPr>
              <w:t>г.</w:t>
            </w:r>
          </w:p>
          <w:p w14:paraId="0F4DFCFC" w14:textId="77777777" w:rsidR="001F4011" w:rsidRPr="001F4011" w:rsidRDefault="001F4011" w:rsidP="000A6871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3" w:type="pct"/>
          </w:tcPr>
          <w:p w14:paraId="3DEF0BF1" w14:textId="77777777" w:rsidR="001F4011" w:rsidRPr="001F4011" w:rsidRDefault="001F4011" w:rsidP="00BF3D62">
            <w:pPr>
              <w:tabs>
                <w:tab w:val="left" w:pos="9288"/>
              </w:tabs>
              <w:jc w:val="right"/>
              <w:rPr>
                <w:rFonts w:ascii="Times New Roman" w:hAnsi="Times New Roman" w:cs="Times New Roman"/>
              </w:rPr>
            </w:pPr>
            <w:r w:rsidRPr="001F4011">
              <w:rPr>
                <w:rFonts w:ascii="Times New Roman" w:hAnsi="Times New Roman" w:cs="Times New Roman"/>
                <w:b/>
                <w:bCs/>
              </w:rPr>
              <w:t>Утверждена</w:t>
            </w:r>
          </w:p>
          <w:p w14:paraId="16A9DF77" w14:textId="77777777" w:rsidR="001F4011" w:rsidRPr="001F4011" w:rsidRDefault="001F4011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1F4011">
              <w:rPr>
                <w:rFonts w:ascii="Times New Roman" w:hAnsi="Times New Roman" w:cs="Times New Roman"/>
              </w:rPr>
              <w:t>Директор МБОУ</w:t>
            </w:r>
            <w:r w:rsidR="00BF3D62">
              <w:rPr>
                <w:rFonts w:ascii="Times New Roman" w:hAnsi="Times New Roman" w:cs="Times New Roman"/>
              </w:rPr>
              <w:t>-СОШ №33 г. Орла</w:t>
            </w:r>
          </w:p>
          <w:p w14:paraId="0DEE9394" w14:textId="77777777" w:rsidR="001F4011" w:rsidRDefault="001F4011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 w:rsidRPr="001F4011">
              <w:rPr>
                <w:rFonts w:ascii="Times New Roman" w:hAnsi="Times New Roman" w:cs="Times New Roman"/>
              </w:rPr>
              <w:t>___________/</w:t>
            </w:r>
            <w:r w:rsidR="00BF3D62">
              <w:rPr>
                <w:rFonts w:ascii="Times New Roman" w:hAnsi="Times New Roman" w:cs="Times New Roman"/>
              </w:rPr>
              <w:t>Зубцо</w:t>
            </w:r>
            <w:r w:rsidRPr="001F4011">
              <w:rPr>
                <w:rFonts w:ascii="Times New Roman" w:hAnsi="Times New Roman" w:cs="Times New Roman"/>
              </w:rPr>
              <w:t>ва</w:t>
            </w:r>
            <w:r w:rsidR="00BF3D62">
              <w:rPr>
                <w:rFonts w:ascii="Times New Roman" w:hAnsi="Times New Roman" w:cs="Times New Roman"/>
              </w:rPr>
              <w:t xml:space="preserve"> Н</w:t>
            </w:r>
            <w:r w:rsidRPr="001F4011">
              <w:rPr>
                <w:rFonts w:ascii="Times New Roman" w:hAnsi="Times New Roman" w:cs="Times New Roman"/>
              </w:rPr>
              <w:t>.</w:t>
            </w:r>
            <w:r w:rsidR="00BF3D62">
              <w:rPr>
                <w:rFonts w:ascii="Times New Roman" w:hAnsi="Times New Roman" w:cs="Times New Roman"/>
              </w:rPr>
              <w:t>И</w:t>
            </w:r>
            <w:r w:rsidRPr="001F4011">
              <w:rPr>
                <w:rFonts w:ascii="Times New Roman" w:hAnsi="Times New Roman" w:cs="Times New Roman"/>
              </w:rPr>
              <w:t>./</w:t>
            </w:r>
          </w:p>
          <w:p w14:paraId="14A042D9" w14:textId="77777777" w:rsidR="003A701C" w:rsidRDefault="00BF3D62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  <w:r w:rsidR="003A70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№___</w:t>
            </w:r>
          </w:p>
          <w:p w14:paraId="63314D81" w14:textId="6F668B90" w:rsidR="00BF3D62" w:rsidRPr="001F4011" w:rsidRDefault="003A701C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F3D62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F3D62">
              <w:rPr>
                <w:rFonts w:ascii="Times New Roman" w:hAnsi="Times New Roman" w:cs="Times New Roman"/>
              </w:rPr>
              <w:t>«___»____</w:t>
            </w:r>
            <w:r>
              <w:rPr>
                <w:rFonts w:ascii="Times New Roman" w:hAnsi="Times New Roman" w:cs="Times New Roman"/>
              </w:rPr>
              <w:t>____</w:t>
            </w:r>
            <w:r w:rsidR="00BF3D62">
              <w:rPr>
                <w:rFonts w:ascii="Times New Roman" w:hAnsi="Times New Roman" w:cs="Times New Roman"/>
              </w:rPr>
              <w:t>202</w:t>
            </w:r>
            <w:r w:rsidR="004F3A22">
              <w:rPr>
                <w:rFonts w:ascii="Times New Roman" w:hAnsi="Times New Roman" w:cs="Times New Roman"/>
              </w:rPr>
              <w:t>3</w:t>
            </w:r>
            <w:r w:rsidR="00BF3D62">
              <w:rPr>
                <w:rFonts w:ascii="Times New Roman" w:hAnsi="Times New Roman" w:cs="Times New Roman"/>
              </w:rPr>
              <w:t>г.</w:t>
            </w:r>
          </w:p>
          <w:p w14:paraId="7577436C" w14:textId="77777777" w:rsidR="001F4011" w:rsidRPr="001F4011" w:rsidRDefault="001F4011" w:rsidP="000A6871">
            <w:pPr>
              <w:tabs>
                <w:tab w:val="left" w:pos="9288"/>
              </w:tabs>
              <w:rPr>
                <w:rFonts w:ascii="Times New Roman" w:hAnsi="Times New Roman" w:cs="Times New Roman"/>
              </w:rPr>
            </w:pPr>
          </w:p>
          <w:p w14:paraId="7B628635" w14:textId="77777777" w:rsidR="001F4011" w:rsidRPr="001F4011" w:rsidRDefault="001F4011" w:rsidP="000A6871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</w:p>
          <w:p w14:paraId="0DC3A8C0" w14:textId="77777777" w:rsidR="001F4011" w:rsidRPr="001F4011" w:rsidRDefault="001F4011" w:rsidP="000A6871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C8F4B0D" w14:textId="77777777" w:rsidR="001F4011" w:rsidRPr="001F4011" w:rsidRDefault="001F4011" w:rsidP="00B129C5">
      <w:pPr>
        <w:rPr>
          <w:rFonts w:ascii="Times New Roman" w:hAnsi="Times New Roman" w:cs="Times New Roman"/>
        </w:rPr>
      </w:pPr>
    </w:p>
    <w:p w14:paraId="603F03EB" w14:textId="77777777" w:rsidR="001F4011" w:rsidRPr="001F4011" w:rsidRDefault="001F4011" w:rsidP="001F4011">
      <w:pPr>
        <w:jc w:val="center"/>
        <w:rPr>
          <w:rFonts w:ascii="Times New Roman" w:hAnsi="Times New Roman" w:cs="Times New Roman"/>
        </w:rPr>
      </w:pPr>
    </w:p>
    <w:p w14:paraId="6C86322C" w14:textId="77777777" w:rsidR="001F4011" w:rsidRPr="001F4011" w:rsidRDefault="001F4011" w:rsidP="00747DC0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1F4011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14:paraId="733FC016" w14:textId="77777777" w:rsidR="001F4011" w:rsidRPr="001F4011" w:rsidRDefault="00DD352D" w:rsidP="00747DC0">
      <w:pPr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коррекционных занятий по русскому языку</w:t>
      </w:r>
    </w:p>
    <w:p w14:paraId="6FB900CE" w14:textId="77777777" w:rsidR="001F4011" w:rsidRPr="001F4011" w:rsidRDefault="001F4011" w:rsidP="00747DC0">
      <w:pPr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F4011">
        <w:rPr>
          <w:rFonts w:ascii="Times New Roman" w:hAnsi="Times New Roman" w:cs="Times New Roman"/>
          <w:b/>
          <w:sz w:val="36"/>
          <w:szCs w:val="36"/>
        </w:rPr>
        <w:t>6 КЛАСС</w:t>
      </w:r>
    </w:p>
    <w:p w14:paraId="2760BF92" w14:textId="77777777" w:rsidR="001F4011" w:rsidRPr="001F4011" w:rsidRDefault="001F4011" w:rsidP="001F4011">
      <w:pPr>
        <w:ind w:firstLine="709"/>
        <w:jc w:val="both"/>
        <w:rPr>
          <w:rFonts w:ascii="Times New Roman" w:hAnsi="Times New Roman" w:cs="Times New Roman"/>
          <w:b/>
        </w:rPr>
      </w:pPr>
    </w:p>
    <w:p w14:paraId="45A20AB2" w14:textId="77777777" w:rsidR="001F4011" w:rsidRPr="001F4011" w:rsidRDefault="001F4011" w:rsidP="001F4011">
      <w:pPr>
        <w:ind w:firstLine="709"/>
        <w:jc w:val="both"/>
        <w:rPr>
          <w:rFonts w:ascii="Times New Roman" w:hAnsi="Times New Roman" w:cs="Times New Roman"/>
          <w:b/>
        </w:rPr>
      </w:pPr>
    </w:p>
    <w:p w14:paraId="74813384" w14:textId="77777777" w:rsidR="001F4011" w:rsidRDefault="001F4011" w:rsidP="001F4011">
      <w:pPr>
        <w:ind w:firstLine="709"/>
        <w:jc w:val="both"/>
        <w:rPr>
          <w:rFonts w:ascii="Times New Roman" w:hAnsi="Times New Roman" w:cs="Times New Roman"/>
          <w:b/>
        </w:rPr>
      </w:pPr>
    </w:p>
    <w:p w14:paraId="1BA23B87" w14:textId="77777777" w:rsidR="00A906F4" w:rsidRDefault="00A906F4" w:rsidP="001F4011">
      <w:pPr>
        <w:ind w:firstLine="709"/>
        <w:jc w:val="both"/>
        <w:rPr>
          <w:rFonts w:ascii="Times New Roman" w:hAnsi="Times New Roman" w:cs="Times New Roman"/>
          <w:b/>
        </w:rPr>
      </w:pPr>
    </w:p>
    <w:p w14:paraId="39D26529" w14:textId="77777777" w:rsidR="00A906F4" w:rsidRPr="001F4011" w:rsidRDefault="00A906F4" w:rsidP="001F4011">
      <w:pPr>
        <w:ind w:firstLine="709"/>
        <w:jc w:val="both"/>
        <w:rPr>
          <w:rFonts w:ascii="Times New Roman" w:hAnsi="Times New Roman" w:cs="Times New Roman"/>
          <w:b/>
        </w:rPr>
      </w:pPr>
    </w:p>
    <w:p w14:paraId="577FBBCC" w14:textId="77777777" w:rsidR="00A906F4" w:rsidRDefault="00A906F4" w:rsidP="003A701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Разработала: Шпет О.В.,</w:t>
      </w:r>
    </w:p>
    <w:p w14:paraId="5A545C25" w14:textId="77777777" w:rsidR="00A906F4" w:rsidRDefault="001F4011" w:rsidP="003A701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1F4011">
        <w:rPr>
          <w:rFonts w:ascii="Times New Roman" w:hAnsi="Times New Roman" w:cs="Times New Roman"/>
          <w:sz w:val="28"/>
        </w:rPr>
        <w:t xml:space="preserve">учитель русского языка </w:t>
      </w:r>
    </w:p>
    <w:p w14:paraId="715FEBE1" w14:textId="77777777" w:rsidR="001F4011" w:rsidRPr="001F4011" w:rsidRDefault="001F4011" w:rsidP="003A701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1F4011">
        <w:rPr>
          <w:rFonts w:ascii="Times New Roman" w:hAnsi="Times New Roman" w:cs="Times New Roman"/>
          <w:sz w:val="28"/>
        </w:rPr>
        <w:t>и литературы</w:t>
      </w:r>
    </w:p>
    <w:p w14:paraId="07E8FAEC" w14:textId="77777777" w:rsidR="001F4011" w:rsidRPr="001F4011" w:rsidRDefault="001F4011" w:rsidP="001F4011">
      <w:pPr>
        <w:spacing w:line="360" w:lineRule="auto"/>
        <w:rPr>
          <w:rFonts w:ascii="Times New Roman" w:hAnsi="Times New Roman" w:cs="Times New Roman"/>
          <w:sz w:val="28"/>
        </w:rPr>
      </w:pPr>
      <w:r w:rsidRPr="001F4011">
        <w:rPr>
          <w:rFonts w:ascii="Times New Roman" w:hAnsi="Times New Roman" w:cs="Times New Roman"/>
          <w:sz w:val="28"/>
        </w:rPr>
        <w:t xml:space="preserve">  </w:t>
      </w:r>
    </w:p>
    <w:p w14:paraId="0FEEDDAB" w14:textId="77777777" w:rsidR="00A906F4" w:rsidRDefault="00A906F4" w:rsidP="001F4011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14:paraId="59BAA9DC" w14:textId="77777777" w:rsidR="003A701C" w:rsidRDefault="003A701C" w:rsidP="001F4011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14:paraId="6913345C" w14:textId="77777777" w:rsidR="003A701C" w:rsidRPr="001F4011" w:rsidRDefault="003A701C" w:rsidP="001F4011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14:paraId="20CCACA7" w14:textId="7996C306" w:rsidR="00A906F4" w:rsidRPr="001F4011" w:rsidRDefault="00A906F4" w:rsidP="00A906F4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Орел </w:t>
      </w:r>
      <w:r w:rsidR="001F4011" w:rsidRPr="001F4011">
        <w:rPr>
          <w:rFonts w:ascii="Times New Roman" w:hAnsi="Times New Roman" w:cs="Times New Roman"/>
          <w:sz w:val="28"/>
        </w:rPr>
        <w:t>202</w:t>
      </w:r>
      <w:r w:rsidR="004F3A22">
        <w:rPr>
          <w:rFonts w:ascii="Times New Roman" w:hAnsi="Times New Roman" w:cs="Times New Roman"/>
          <w:sz w:val="28"/>
        </w:rPr>
        <w:t>3</w:t>
      </w:r>
    </w:p>
    <w:p w14:paraId="6708467A" w14:textId="77777777" w:rsidR="001F4011" w:rsidRDefault="001F4011" w:rsidP="001F4011">
      <w:pPr>
        <w:pStyle w:val="a3"/>
        <w:jc w:val="center"/>
      </w:pPr>
      <w:r>
        <w:rPr>
          <w:b/>
          <w:bCs/>
          <w:sz w:val="27"/>
          <w:szCs w:val="27"/>
        </w:rPr>
        <w:lastRenderedPageBreak/>
        <w:t>1.</w:t>
      </w:r>
      <w:r w:rsidR="00964A5F">
        <w:rPr>
          <w:b/>
          <w:bCs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Пояснительная записка</w:t>
      </w:r>
    </w:p>
    <w:p w14:paraId="43849EEC" w14:textId="77777777" w:rsidR="00DD352D" w:rsidRDefault="001F4011" w:rsidP="00747DC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52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</w:t>
      </w:r>
      <w:r w:rsidR="00DD352D" w:rsidRPr="00DD352D">
        <w:rPr>
          <w:rFonts w:ascii="Times New Roman" w:hAnsi="Times New Roman" w:cs="Times New Roman"/>
          <w:color w:val="000000"/>
          <w:sz w:val="24"/>
          <w:szCs w:val="24"/>
        </w:rPr>
        <w:t>коррекционных занятий по русскому языку</w:t>
      </w:r>
      <w:r w:rsidRPr="00DD352D">
        <w:rPr>
          <w:rFonts w:ascii="Times New Roman" w:hAnsi="Times New Roman" w:cs="Times New Roman"/>
          <w:color w:val="000000"/>
          <w:sz w:val="24"/>
          <w:szCs w:val="24"/>
        </w:rPr>
        <w:t xml:space="preserve"> для 6 класса</w:t>
      </w:r>
      <w:r w:rsidR="00DD352D" w:rsidRPr="00DD35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D352D"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составлена на основе </w:t>
      </w:r>
      <w:r w:rsidRPr="00DD352D">
        <w:rPr>
          <w:rFonts w:ascii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образования, примерной програм</w:t>
      </w:r>
      <w:r w:rsidR="00DD352D">
        <w:rPr>
          <w:rFonts w:ascii="Times New Roman" w:hAnsi="Times New Roman" w:cs="Times New Roman"/>
          <w:color w:val="000000"/>
          <w:sz w:val="24"/>
          <w:szCs w:val="24"/>
        </w:rPr>
        <w:t xml:space="preserve">мы основного общего образования, соотносится с </w:t>
      </w:r>
      <w:r w:rsidRPr="00DD35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D352D">
        <w:rPr>
          <w:rFonts w:ascii="Times New Roman" w:hAnsi="Times New Roman" w:cs="Times New Roman"/>
          <w:sz w:val="24"/>
          <w:szCs w:val="24"/>
        </w:rPr>
        <w:t>рабочей программой</w:t>
      </w:r>
      <w:r w:rsidR="00DD352D" w:rsidRPr="00DD352D">
        <w:rPr>
          <w:rFonts w:ascii="Times New Roman" w:hAnsi="Times New Roman" w:cs="Times New Roman"/>
          <w:sz w:val="24"/>
          <w:szCs w:val="24"/>
        </w:rPr>
        <w:t xml:space="preserve"> учебного предмета «Русский язык» для 5 – 9 классов адаптированной основной образовательной программы основного общего образования (вариант 7.2)</w:t>
      </w:r>
      <w:r w:rsidR="00DD352D">
        <w:rPr>
          <w:rFonts w:ascii="Times New Roman" w:hAnsi="Times New Roman" w:cs="Times New Roman"/>
          <w:sz w:val="24"/>
          <w:szCs w:val="24"/>
        </w:rPr>
        <w:t>, разработанной на основе</w:t>
      </w:r>
      <w:r w:rsidR="00DD352D" w:rsidRPr="00DD352D">
        <w:rPr>
          <w:rFonts w:ascii="Times New Roman" w:hAnsi="Times New Roman" w:cs="Times New Roman"/>
          <w:sz w:val="24"/>
          <w:szCs w:val="24"/>
        </w:rPr>
        <w:t xml:space="preserve"> авторской программы под редакцией М. Т. Баранова, Т. А. Ладыженской, Н. М. Шанского, С.Г.</w:t>
      </w:r>
      <w:r w:rsidR="00964A5F">
        <w:rPr>
          <w:rFonts w:ascii="Times New Roman" w:hAnsi="Times New Roman" w:cs="Times New Roman"/>
          <w:sz w:val="24"/>
          <w:szCs w:val="24"/>
        </w:rPr>
        <w:t xml:space="preserve"> </w:t>
      </w:r>
      <w:r w:rsidR="00DD352D" w:rsidRPr="00DD352D">
        <w:rPr>
          <w:rFonts w:ascii="Times New Roman" w:hAnsi="Times New Roman" w:cs="Times New Roman"/>
          <w:sz w:val="24"/>
          <w:szCs w:val="24"/>
        </w:rPr>
        <w:t>Бархударова</w:t>
      </w:r>
    </w:p>
    <w:p w14:paraId="51D18D17" w14:textId="77777777" w:rsidR="00AC126C" w:rsidRDefault="00AC126C" w:rsidP="00747DC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1E7E86" w14:textId="77777777" w:rsidR="00DD352D" w:rsidRDefault="00DD352D" w:rsidP="00747DC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352D">
        <w:rPr>
          <w:rFonts w:ascii="Times New Roman" w:hAnsi="Times New Roman" w:cs="Times New Roman"/>
          <w:sz w:val="24"/>
          <w:szCs w:val="24"/>
        </w:rPr>
        <w:t>На освоение программы отводится 34 часа (1 час в неделю, 34 учебные недели).</w:t>
      </w:r>
    </w:p>
    <w:p w14:paraId="7FE8CC58" w14:textId="77777777" w:rsidR="00AC126C" w:rsidRPr="00DD352D" w:rsidRDefault="00AC126C" w:rsidP="00747DC0">
      <w:pPr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</w:p>
    <w:p w14:paraId="20F43AF1" w14:textId="77777777" w:rsidR="00DD352D" w:rsidRPr="00AC126C" w:rsidRDefault="00AC126C" w:rsidP="00747DC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коррекционных занятий </w:t>
      </w:r>
      <w:r>
        <w:rPr>
          <w:rFonts w:ascii="Times New Roman" w:hAnsi="Times New Roman" w:cs="Times New Roman"/>
          <w:color w:val="000000"/>
          <w:sz w:val="24"/>
          <w:szCs w:val="24"/>
        </w:rPr>
        <w:t>по русскому языку для обучающих</w:t>
      </w:r>
      <w:r w:rsidRPr="00DD352D">
        <w:rPr>
          <w:rFonts w:ascii="Times New Roman" w:hAnsi="Times New Roman" w:cs="Times New Roman"/>
          <w:color w:val="000000"/>
          <w:sz w:val="24"/>
          <w:szCs w:val="24"/>
        </w:rPr>
        <w:t xml:space="preserve">ся с ЗПР </w:t>
      </w:r>
      <w:r w:rsidR="00747DC0">
        <w:rPr>
          <w:rFonts w:ascii="Times New Roman" w:hAnsi="Times New Roman" w:cs="Times New Roman"/>
          <w:sz w:val="24"/>
          <w:szCs w:val="24"/>
        </w:rPr>
        <w:t>-</w:t>
      </w:r>
      <w:r w:rsidRPr="00AC126C">
        <w:rPr>
          <w:rFonts w:ascii="Times New Roman" w:hAnsi="Times New Roman" w:cs="Times New Roman"/>
          <w:sz w:val="24"/>
          <w:szCs w:val="24"/>
        </w:rPr>
        <w:t>повышение уровня общего развития учащихся, восполнение пробелов предшествующего развития и образования, индивидуальная работа по формированию недостаточно усвоенных учебных умений и навыков, коррекция отклонений в развитии познавательной сферы и речи, направленная подготовка к восприятию нового учебного материала.</w:t>
      </w:r>
    </w:p>
    <w:p w14:paraId="5485E37A" w14:textId="77777777" w:rsidR="00DD352D" w:rsidRPr="00DD352D" w:rsidRDefault="00DD352D" w:rsidP="00747DC0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35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 и задачи</w:t>
      </w:r>
      <w:r w:rsidRPr="00DD35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коррекционных</w:t>
      </w:r>
      <w:r w:rsidR="00AC126C">
        <w:rPr>
          <w:rFonts w:ascii="Times New Roman" w:hAnsi="Times New Roman" w:cs="Times New Roman"/>
          <w:color w:val="000000"/>
          <w:sz w:val="24"/>
          <w:szCs w:val="24"/>
        </w:rPr>
        <w:t xml:space="preserve"> занятий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52D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максимально приближены к задачам, поставленным ФГОС ООО, и учитывают специфические особенности учеников. </w:t>
      </w:r>
    </w:p>
    <w:p w14:paraId="2F749471" w14:textId="77777777" w:rsidR="00DD352D" w:rsidRPr="00DD352D" w:rsidRDefault="00DD352D" w:rsidP="00747DC0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352D">
        <w:rPr>
          <w:rFonts w:ascii="Times New Roman" w:hAnsi="Times New Roman" w:cs="Times New Roman"/>
          <w:color w:val="000000"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color w:val="000000"/>
          <w:sz w:val="24"/>
          <w:szCs w:val="24"/>
        </w:rPr>
        <w:t>коррекционных занятий по русскому языку</w:t>
      </w:r>
      <w:r w:rsidRPr="00DD352D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 на решение следующих </w:t>
      </w:r>
      <w:r w:rsidRPr="00DD352D">
        <w:rPr>
          <w:rFonts w:ascii="Times New Roman" w:hAnsi="Times New Roman" w:cs="Times New Roman"/>
          <w:b/>
          <w:color w:val="000000"/>
          <w:sz w:val="24"/>
          <w:szCs w:val="24"/>
        </w:rPr>
        <w:t>задач</w:t>
      </w:r>
      <w:r w:rsidRPr="00DD352D">
        <w:rPr>
          <w:rFonts w:ascii="Times New Roman" w:hAnsi="Times New Roman" w:cs="Times New Roman"/>
          <w:color w:val="000000"/>
          <w:sz w:val="24"/>
          <w:szCs w:val="24"/>
        </w:rPr>
        <w:t>, обеспечивающих реализацию личностно-ориентированного, когнитивно-коммуникативного, деятельностного подходов к обучению родному языку обучающихся с ЗПР на уровне основного общего образования:</w:t>
      </w:r>
    </w:p>
    <w:p w14:paraId="266F73B7" w14:textId="77777777" w:rsidR="00DD352D" w:rsidRDefault="00DD352D" w:rsidP="00747DC0">
      <w:pPr>
        <w:pStyle w:val="a4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color w:val="000000"/>
          <w:szCs w:val="24"/>
        </w:rPr>
      </w:pPr>
      <w:r w:rsidRPr="004D6B4F">
        <w:rPr>
          <w:rFonts w:ascii="Times New Roman" w:hAnsi="Times New Roman" w:cs="Times New Roman"/>
          <w:color w:val="000000"/>
          <w:szCs w:val="24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14:paraId="1CB703F5" w14:textId="77777777" w:rsidR="00DD352D" w:rsidRDefault="00DD352D" w:rsidP="00747DC0">
      <w:pPr>
        <w:pStyle w:val="a4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color w:val="000000"/>
          <w:szCs w:val="24"/>
        </w:rPr>
      </w:pPr>
      <w:r w:rsidRPr="004D6B4F">
        <w:rPr>
          <w:rFonts w:ascii="Times New Roman" w:hAnsi="Times New Roman" w:cs="Times New Roman"/>
          <w:color w:val="000000"/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14:paraId="341F84A1" w14:textId="77777777" w:rsidR="00DD352D" w:rsidRDefault="00DD352D" w:rsidP="00747DC0">
      <w:pPr>
        <w:pStyle w:val="a4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color w:val="000000"/>
          <w:szCs w:val="24"/>
        </w:rPr>
      </w:pPr>
      <w:r w:rsidRPr="004D6B4F">
        <w:rPr>
          <w:rFonts w:ascii="Times New Roman" w:hAnsi="Times New Roman" w:cs="Times New Roman"/>
          <w:color w:val="000000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14:paraId="382FD7ED" w14:textId="77777777" w:rsidR="00DD352D" w:rsidRPr="00AC126C" w:rsidRDefault="00DD352D" w:rsidP="00747DC0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1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Особенности психического развития обучающихся с ЗПР обусловливают дополни</w:t>
      </w:r>
      <w:r w:rsidR="00AC1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тельные коррекционные задачи, </w:t>
      </w:r>
      <w:r w:rsidRPr="00AC1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14:paraId="1E7B64DC" w14:textId="77777777" w:rsidR="00DD352D" w:rsidRPr="00AC126C" w:rsidRDefault="00DD352D" w:rsidP="00DD352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программы, адресованной нормотипичным учащимся,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запасом. Учащиеся работают на уровне репродуктивного восприятия, основой при обучении является пассивное механическое запоминание изучаемого материала. Таким обучающимся с трудом даются отдельные приемы умственной деятельности, овладение интеллектуальными умениями. </w:t>
      </w:r>
      <w:r w:rsidRPr="00AC126C">
        <w:rPr>
          <w:rFonts w:ascii="Times New Roman" w:hAnsi="Times New Roman" w:cs="Times New Roman"/>
          <w:sz w:val="24"/>
          <w:szCs w:val="24"/>
        </w:rPr>
        <w:t>Процесс обучения подростков с ЗПР носит коррекционно-развивающий характер,</w:t>
      </w:r>
      <w:r w:rsidRPr="00AC126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C126C">
        <w:rPr>
          <w:rFonts w:ascii="Times New Roman" w:hAnsi="Times New Roman" w:cs="Times New Roman"/>
          <w:sz w:val="24"/>
          <w:szCs w:val="24"/>
        </w:rPr>
        <w:t xml:space="preserve">что </w:t>
      </w:r>
      <w:r w:rsidRPr="00AC126C">
        <w:rPr>
          <w:rFonts w:ascii="Times New Roman" w:hAnsi="Times New Roman" w:cs="Times New Roman"/>
          <w:sz w:val="24"/>
          <w:szCs w:val="24"/>
        </w:rPr>
        <w:lastRenderedPageBreak/>
        <w:t>выражается в использовании заданий, направленных на коррекцию имеющихся у них недостатков и опирается на субъективный опыт учащихся, связь изучаемого материала с реальной жизнью.</w:t>
      </w:r>
    </w:p>
    <w:p w14:paraId="7ED90384" w14:textId="77777777" w:rsidR="00DD352D" w:rsidRPr="00AC126C" w:rsidRDefault="00DD352D" w:rsidP="00DD352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26C">
        <w:rPr>
          <w:rFonts w:ascii="Times New Roman" w:hAnsi="Times New Roman" w:cs="Times New Roman"/>
          <w:b/>
          <w:sz w:val="24"/>
          <w:szCs w:val="24"/>
        </w:rPr>
        <w:t xml:space="preserve"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</w:t>
      </w:r>
      <w:r w:rsidRPr="00AC126C">
        <w:rPr>
          <w:rFonts w:ascii="Times New Roman" w:hAnsi="Times New Roman" w:cs="Times New Roman"/>
          <w:b/>
          <w:bCs/>
          <w:sz w:val="24"/>
          <w:szCs w:val="24"/>
        </w:rPr>
        <w:t>«Русский язык»</w:t>
      </w:r>
    </w:p>
    <w:p w14:paraId="6668D69D" w14:textId="77777777" w:rsidR="00DD352D" w:rsidRPr="00AC126C" w:rsidRDefault="00DD352D" w:rsidP="00DD352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Содержание видов деятельности обучающихся с ЗПР определяется их особыми образовательными потребностями. Необходимо усилить виды деятельности, специфичные для обучающихся с ЗПР: опора на алгоритм; «пошаговость» в изучении материала; использование дополнительной визуальной опоры (планы, образцы, схемы, опорные таблицы). Для развития умения делать выводы обучающимися с ЗПР необходимо использовать опорные слова и клише. Необходимо обучать подростков составлению тезисов и конспектов. При закреплении изученных тем полезно использовать такие виды деятельности как моделирование ситуаций социального взаимодействия, обсуждение новостной информации в СМИ, подготовка сообщения на заданную тему с поиском необходимой информации, коллективные проектные работы.</w:t>
      </w:r>
    </w:p>
    <w:p w14:paraId="5EFE2205" w14:textId="77777777" w:rsidR="001F4011" w:rsidRDefault="001F4011" w:rsidP="001F4011">
      <w:pPr>
        <w:pStyle w:val="a3"/>
        <w:jc w:val="both"/>
      </w:pPr>
      <w:r>
        <w:rPr>
          <w:b/>
          <w:bCs/>
          <w:i/>
          <w:iCs/>
        </w:rPr>
        <w:t>Основные методы и приёмы работы</w:t>
      </w:r>
      <w:r>
        <w:t xml:space="preserve">: </w:t>
      </w:r>
    </w:p>
    <w:p w14:paraId="566C039D" w14:textId="77777777" w:rsidR="001F4011" w:rsidRDefault="001F4011" w:rsidP="001F4011">
      <w:pPr>
        <w:pStyle w:val="a3"/>
        <w:jc w:val="both"/>
      </w:pPr>
      <w:r>
        <w:t xml:space="preserve">- объяснение учителя; </w:t>
      </w:r>
    </w:p>
    <w:p w14:paraId="08D38A29" w14:textId="77777777" w:rsidR="001F4011" w:rsidRDefault="001F4011" w:rsidP="001F4011">
      <w:pPr>
        <w:pStyle w:val="a3"/>
        <w:jc w:val="both"/>
      </w:pPr>
      <w:r>
        <w:t xml:space="preserve">- работа с тестами; </w:t>
      </w:r>
    </w:p>
    <w:p w14:paraId="3667FE7E" w14:textId="77777777" w:rsidR="001F4011" w:rsidRDefault="001F4011" w:rsidP="001F4011">
      <w:pPr>
        <w:pStyle w:val="a3"/>
        <w:jc w:val="both"/>
      </w:pPr>
      <w:r>
        <w:t xml:space="preserve">- различные виды грамматического разбора; </w:t>
      </w:r>
    </w:p>
    <w:p w14:paraId="4E9AF912" w14:textId="77777777" w:rsidR="001F4011" w:rsidRDefault="001F4011" w:rsidP="001F4011">
      <w:pPr>
        <w:pStyle w:val="a3"/>
        <w:jc w:val="both"/>
      </w:pPr>
      <w:r>
        <w:t xml:space="preserve">- самостоятельное выполнение тестовых заданий. </w:t>
      </w:r>
    </w:p>
    <w:p w14:paraId="2A520474" w14:textId="77777777" w:rsidR="00AC126C" w:rsidRPr="00AC126C" w:rsidRDefault="00AC126C" w:rsidP="00AC126C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b/>
          <w:sz w:val="24"/>
          <w:szCs w:val="24"/>
        </w:rPr>
        <w:t>2.</w:t>
      </w:r>
      <w:r w:rsidR="00964A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Планируемые</w:t>
      </w:r>
      <w:r w:rsidRPr="00AC126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освоения учебного предмета</w:t>
      </w:r>
    </w:p>
    <w:p w14:paraId="2781929C" w14:textId="77777777" w:rsidR="00AC126C" w:rsidRPr="00AC126C" w:rsidRDefault="00AC126C" w:rsidP="00AC126C">
      <w:pPr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AC126C">
        <w:rPr>
          <w:rFonts w:ascii="Times New Roman" w:hAnsi="Times New Roman" w:cs="Times New Roman"/>
          <w:sz w:val="24"/>
          <w:szCs w:val="24"/>
        </w:rPr>
        <w:t>:</w:t>
      </w:r>
    </w:p>
    <w:p w14:paraId="30E2348D" w14:textId="77777777" w:rsidR="00AC126C" w:rsidRPr="00AC126C" w:rsidRDefault="00AC126C" w:rsidP="00AC126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092"/>
      <w:r w:rsidRPr="00AC126C">
        <w:rPr>
          <w:rFonts w:ascii="Times New Roman" w:hAnsi="Times New Roman" w:cs="Times New Roman"/>
          <w:sz w:val="24"/>
          <w:szCs w:val="24"/>
        </w:rPr>
        <w:t>- 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языка, культуры своего народа, края.</w:t>
      </w:r>
    </w:p>
    <w:p w14:paraId="7106E2CE" w14:textId="77777777" w:rsidR="00AC126C" w:rsidRPr="00AC126C" w:rsidRDefault="00AC126C" w:rsidP="00AC126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-формирование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14:paraId="3037F405" w14:textId="77777777" w:rsidR="00AC126C" w:rsidRPr="00AC126C" w:rsidRDefault="00AC126C" w:rsidP="00AC126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2093"/>
      <w:bookmarkEnd w:id="0"/>
      <w:r w:rsidRPr="00AC126C"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науки; </w:t>
      </w:r>
    </w:p>
    <w:p w14:paraId="6D992EF8" w14:textId="77777777" w:rsidR="00AC126C" w:rsidRPr="00AC126C" w:rsidRDefault="00AC126C" w:rsidP="00AC126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 xml:space="preserve">-формирование осознанного, уважительного отношения к другому человеку, его мнению, мировоззрению, культуре, языку. </w:t>
      </w:r>
    </w:p>
    <w:p w14:paraId="28ABC10D" w14:textId="77777777" w:rsidR="00AC126C" w:rsidRPr="00AC126C" w:rsidRDefault="00AC126C" w:rsidP="00AC126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097"/>
      <w:bookmarkEnd w:id="1"/>
      <w:r w:rsidRPr="00AC126C">
        <w:rPr>
          <w:rFonts w:ascii="Times New Roman" w:hAnsi="Times New Roman" w:cs="Times New Roman"/>
          <w:sz w:val="24"/>
          <w:szCs w:val="24"/>
        </w:rPr>
        <w:t>- 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6019EB5C" w14:textId="77777777" w:rsidR="00AC126C" w:rsidRPr="00AC126C" w:rsidRDefault="00AC126C" w:rsidP="00AC126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sub_210"/>
      <w:bookmarkEnd w:id="2"/>
      <w:r w:rsidRPr="00AC126C">
        <w:rPr>
          <w:rFonts w:ascii="Times New Roman" w:hAnsi="Times New Roman" w:cs="Times New Roman"/>
          <w:sz w:val="24"/>
          <w:szCs w:val="24"/>
        </w:rPr>
        <w:lastRenderedPageBreak/>
        <w:t>-развитие эстетического сознания через освоение художественного наследия народов России и мира.</w:t>
      </w:r>
    </w:p>
    <w:p w14:paraId="5D6707E1" w14:textId="77777777" w:rsidR="00AC126C" w:rsidRPr="00AC126C" w:rsidRDefault="00AC126C" w:rsidP="00AC12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26C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14:paraId="54A62C50" w14:textId="77777777" w:rsidR="00AC126C" w:rsidRPr="00AC126C" w:rsidRDefault="00AC126C" w:rsidP="00AC126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14:paraId="05FED048" w14:textId="77777777" w:rsidR="00AC126C" w:rsidRPr="00AC126C" w:rsidRDefault="00AC126C" w:rsidP="00AC126C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14:paraId="1B891E1E" w14:textId="77777777" w:rsidR="00AC126C" w:rsidRPr="00AC126C" w:rsidRDefault="00AC126C" w:rsidP="00AC126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14:paraId="76553512" w14:textId="77777777" w:rsidR="00AC126C" w:rsidRPr="00AC126C" w:rsidRDefault="00AC126C" w:rsidP="00AC126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14:paraId="3DE1DB04" w14:textId="77777777" w:rsidR="00AC126C" w:rsidRPr="00AC126C" w:rsidRDefault="00AC126C" w:rsidP="00AC126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14:paraId="1C9BFC73" w14:textId="77777777" w:rsidR="00AC126C" w:rsidRPr="00AC126C" w:rsidRDefault="00AC126C" w:rsidP="00AC126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14:paraId="27309302" w14:textId="77777777" w:rsidR="00AC126C" w:rsidRPr="00AC126C" w:rsidRDefault="00AC126C" w:rsidP="00AC126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деятельности.</w:t>
      </w:r>
    </w:p>
    <w:p w14:paraId="0D84754B" w14:textId="77777777" w:rsidR="00AC126C" w:rsidRPr="00AC126C" w:rsidRDefault="00AC126C" w:rsidP="00AC126C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задач. определять необходимые действие(я) в соответствии с учебной и познавательной задачей и составлять алгоритм их выполнения;</w:t>
      </w:r>
    </w:p>
    <w:p w14:paraId="2D946F40" w14:textId="77777777" w:rsidR="00AC126C" w:rsidRPr="00AC126C" w:rsidRDefault="00AC126C" w:rsidP="00AC126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327CBC26" w14:textId="77777777" w:rsidR="00AC126C" w:rsidRPr="00AC126C" w:rsidRDefault="00AC126C" w:rsidP="00AC126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764AC5BC" w14:textId="77777777" w:rsidR="00AC126C" w:rsidRPr="00AC126C" w:rsidRDefault="00AC126C" w:rsidP="00AC126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2D90A586" w14:textId="77777777" w:rsidR="00AC126C" w:rsidRPr="00AC126C" w:rsidRDefault="00AC126C" w:rsidP="00AC126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составлять план решения проблемы.</w:t>
      </w:r>
    </w:p>
    <w:p w14:paraId="212AD2A2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результата. 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02DF593D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осуществлять самоконтроль своей деятельности в рамках предложенных условий и требований;</w:t>
      </w:r>
    </w:p>
    <w:p w14:paraId="4D6F181B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14:paraId="39FC9E53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14:paraId="2B52B0D1" w14:textId="77777777" w:rsidR="00AC126C" w:rsidRPr="00AC126C" w:rsidRDefault="00AC126C" w:rsidP="00AC126C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</w:p>
    <w:p w14:paraId="1E561386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деятельности.</w:t>
      </w:r>
    </w:p>
    <w:p w14:paraId="6737CE19" w14:textId="77777777" w:rsidR="00AC126C" w:rsidRPr="00AC126C" w:rsidRDefault="00AC126C" w:rsidP="00AC126C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</w:p>
    <w:p w14:paraId="62EA8DCA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5B4E701F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14:paraId="6B304B1F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неуспеха.</w:t>
      </w:r>
    </w:p>
    <w:p w14:paraId="36BED9C0" w14:textId="77777777" w:rsidR="00964A5F" w:rsidRDefault="00964A5F" w:rsidP="00AC126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B46D65" w14:textId="77777777" w:rsidR="00AC126C" w:rsidRPr="00AC126C" w:rsidRDefault="00AC126C" w:rsidP="00AC126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УУД</w:t>
      </w:r>
    </w:p>
    <w:p w14:paraId="6ED5A2F1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выделять общий признак двух или нескольких предметов или явлений и объяснять их сходство;</w:t>
      </w:r>
    </w:p>
    <w:p w14:paraId="14D8DCEF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5EA06728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14:paraId="4AA25B6C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14:paraId="519A1BAB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14:paraId="20245C5E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2DF8558C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14:paraId="2AF695B5" w14:textId="77777777" w:rsidR="00964A5F" w:rsidRDefault="00964A5F" w:rsidP="00AC126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D9FCEC" w14:textId="77777777" w:rsidR="00AC126C" w:rsidRPr="00AC126C" w:rsidRDefault="00AC126C" w:rsidP="00AC126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14:paraId="55C8BE1A" w14:textId="77777777" w:rsidR="00AC126C" w:rsidRPr="00AC126C" w:rsidRDefault="00AC126C" w:rsidP="00AC126C">
      <w:pPr>
        <w:pStyle w:val="a4"/>
        <w:widowControl w:val="0"/>
        <w:numPr>
          <w:ilvl w:val="0"/>
          <w:numId w:val="6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группе. </w:t>
      </w:r>
    </w:p>
    <w:p w14:paraId="1131D985" w14:textId="77777777" w:rsidR="00AC126C" w:rsidRPr="00AC126C" w:rsidRDefault="00AC126C" w:rsidP="00AC126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14:paraId="40727046" w14:textId="77777777" w:rsidR="00AC126C" w:rsidRPr="00AC126C" w:rsidRDefault="00AC126C" w:rsidP="00AC126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014A06AC" w14:textId="77777777" w:rsidR="00AC126C" w:rsidRPr="00AC126C" w:rsidRDefault="00AC126C" w:rsidP="00AC126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14:paraId="0FEEB4C7" w14:textId="77777777" w:rsidR="00AC126C" w:rsidRPr="00AC126C" w:rsidRDefault="00AC126C" w:rsidP="00AC126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5399E3ED" w14:textId="77777777" w:rsidR="00AC126C" w:rsidRPr="00AC126C" w:rsidRDefault="00AC126C" w:rsidP="00AC126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</w:p>
    <w:p w14:paraId="51C9D1D4" w14:textId="77777777" w:rsidR="00AC126C" w:rsidRPr="00AC126C" w:rsidRDefault="00AC126C" w:rsidP="00AC126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26C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46838230" w14:textId="77777777" w:rsidR="00AC126C" w:rsidRPr="00AC126C" w:rsidRDefault="00AC126C" w:rsidP="00AC126C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652EA" w14:textId="77777777" w:rsidR="00AC126C" w:rsidRPr="00AC126C" w:rsidRDefault="00AC126C" w:rsidP="00AC126C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26C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bookmarkEnd w:id="3"/>
    <w:p w14:paraId="5F47AEED" w14:textId="77777777" w:rsidR="00AC126C" w:rsidRPr="00AC126C" w:rsidRDefault="00AC126C" w:rsidP="00AC126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Обучающийся 6 класса научится:</w:t>
      </w:r>
    </w:p>
    <w:p w14:paraId="5C0EA4B8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14:paraId="38D212E4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14:paraId="6E2B8BD1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14:paraId="179FCCB6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14:paraId="687D184A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lastRenderedPageBreak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14:paraId="2219B53D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14:paraId="4F4A9D48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использовать знание алфавита при поиске информации;</w:t>
      </w:r>
    </w:p>
    <w:p w14:paraId="7C80AEDD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различать значимые и незначимые единицы языка;</w:t>
      </w:r>
    </w:p>
    <w:p w14:paraId="6FC16113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проводить фонетический и орфоэпический анализ слова;</w:t>
      </w:r>
    </w:p>
    <w:p w14:paraId="68B5FB6E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14:paraId="287B8999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членить слова на слоги и правильно их переносить;</w:t>
      </w:r>
    </w:p>
    <w:p w14:paraId="265A75DF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14:paraId="7768A3D5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14:paraId="04620896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проводить морфемный и словообразовательный анализ слов;</w:t>
      </w:r>
    </w:p>
    <w:p w14:paraId="3FF00CAD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проводить лексический анализ слова;</w:t>
      </w:r>
    </w:p>
    <w:p w14:paraId="77232CCD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14:paraId="1B7A9A27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опознавать самостоятельные части речи и их формы, а также служебные части речи и междометия;</w:t>
      </w:r>
    </w:p>
    <w:p w14:paraId="49789060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проводить морфологический анализ слова;</w:t>
      </w:r>
    </w:p>
    <w:p w14:paraId="31479448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14:paraId="22106D18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опознавать основные единицы синтаксиса (словосочетание, предложение, текст);</w:t>
      </w:r>
    </w:p>
    <w:p w14:paraId="6B35EA83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14:paraId="0E7297A8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находить грамматическую основу предложения;</w:t>
      </w:r>
    </w:p>
    <w:p w14:paraId="5D30C971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распознавать главные и второстепенные члены предложения;</w:t>
      </w:r>
    </w:p>
    <w:p w14:paraId="33ACE3D8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опознавать предложения простые и сложные, предложения осложненной структуры;</w:t>
      </w:r>
    </w:p>
    <w:p w14:paraId="0AADAF9C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проводить синтаксический анализ словосочетания и предложения;</w:t>
      </w:r>
    </w:p>
    <w:p w14:paraId="4436BADB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соблюдать основные языковые нормы в устной и письменной речи;</w:t>
      </w:r>
    </w:p>
    <w:p w14:paraId="02AB2C78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опираться на фонетический, морфемный, словообразовательный и морфологический анализ в практике правописания;</w:t>
      </w:r>
    </w:p>
    <w:p w14:paraId="7BD5A0F3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AC126C">
        <w:rPr>
          <w:rFonts w:ascii="Times New Roman" w:hAnsi="Times New Roman" w:cs="Times New Roman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14:paraId="4D8C94AC" w14:textId="77777777" w:rsidR="00AC126C" w:rsidRPr="00AC126C" w:rsidRDefault="00AC126C" w:rsidP="00AC126C">
      <w:pPr>
        <w:pStyle w:val="a4"/>
        <w:widowControl w:val="0"/>
        <w:numPr>
          <w:ilvl w:val="0"/>
          <w:numId w:val="2"/>
        </w:numPr>
        <w:tabs>
          <w:tab w:val="left" w:pos="993"/>
        </w:tabs>
        <w:autoSpaceDE w:val="0"/>
        <w:ind w:left="0" w:firstLine="709"/>
        <w:jc w:val="both"/>
        <w:rPr>
          <w:rFonts w:ascii="Times New Roman" w:hAnsi="Times New Roman" w:cs="Times New Roman"/>
          <w:b/>
          <w:szCs w:val="24"/>
          <w:lang w:val="ru-RU"/>
        </w:rPr>
      </w:pPr>
      <w:r w:rsidRPr="00AC126C">
        <w:rPr>
          <w:rFonts w:ascii="Times New Roman" w:hAnsi="Times New Roman" w:cs="Times New Roman"/>
          <w:szCs w:val="24"/>
        </w:rPr>
        <w:t>использовать орфографические словари.</w:t>
      </w:r>
    </w:p>
    <w:p w14:paraId="253067C6" w14:textId="77777777" w:rsidR="00AC126C" w:rsidRDefault="00AC126C" w:rsidP="00AC126C">
      <w:pPr>
        <w:pStyle w:val="a3"/>
        <w:ind w:left="720"/>
        <w:jc w:val="both"/>
      </w:pPr>
      <w:r>
        <w:t>По окончании курса учащиеся</w:t>
      </w:r>
      <w:r w:rsidR="00ED6931">
        <w:t xml:space="preserve"> должны</w:t>
      </w:r>
      <w:r>
        <w:t xml:space="preserve">: </w:t>
      </w:r>
    </w:p>
    <w:p w14:paraId="4D09CFE0" w14:textId="77777777" w:rsidR="00AC126C" w:rsidRDefault="00AC126C" w:rsidP="00AC126C">
      <w:pPr>
        <w:pStyle w:val="a3"/>
        <w:numPr>
          <w:ilvl w:val="0"/>
          <w:numId w:val="2"/>
        </w:numPr>
        <w:jc w:val="both"/>
      </w:pPr>
      <w:r>
        <w:rPr>
          <w:b/>
          <w:bCs/>
        </w:rPr>
        <w:t xml:space="preserve">Знать </w:t>
      </w:r>
      <w:r>
        <w:t xml:space="preserve">теоретическое содержание основных разделов курса русского языка за курс 6 класса, а также практически применять полученные знания. </w:t>
      </w:r>
    </w:p>
    <w:p w14:paraId="0C78A004" w14:textId="77777777" w:rsidR="00AC126C" w:rsidRDefault="00AC126C" w:rsidP="00AC126C">
      <w:pPr>
        <w:pStyle w:val="a3"/>
        <w:numPr>
          <w:ilvl w:val="0"/>
          <w:numId w:val="2"/>
        </w:numPr>
        <w:jc w:val="both"/>
      </w:pPr>
      <w:r>
        <w:rPr>
          <w:b/>
          <w:bCs/>
        </w:rPr>
        <w:t>Уметь</w:t>
      </w:r>
      <w:r>
        <w:t xml:space="preserve"> выделять орфограммы и правильно писать слова в соответствии с правилами русской орфографии</w:t>
      </w:r>
      <w:r w:rsidR="00964A5F">
        <w:t>.</w:t>
      </w:r>
    </w:p>
    <w:p w14:paraId="0A9F728D" w14:textId="77777777" w:rsidR="00964A5F" w:rsidRDefault="00964A5F" w:rsidP="00964A5F">
      <w:pPr>
        <w:pStyle w:val="a3"/>
        <w:jc w:val="both"/>
      </w:pPr>
    </w:p>
    <w:p w14:paraId="21FA4E6F" w14:textId="77777777" w:rsidR="00AC126C" w:rsidRPr="003B359F" w:rsidRDefault="00AC126C" w:rsidP="00ED6931">
      <w:pPr>
        <w:pStyle w:val="s1"/>
        <w:spacing w:before="0" w:beforeAutospacing="0" w:after="0" w:afterAutospacing="0"/>
        <w:ind w:left="720"/>
        <w:contextualSpacing/>
        <w:jc w:val="center"/>
        <w:rPr>
          <w:b/>
        </w:rPr>
      </w:pPr>
      <w:r>
        <w:rPr>
          <w:b/>
        </w:rPr>
        <w:lastRenderedPageBreak/>
        <w:t>3.</w:t>
      </w:r>
      <w:r w:rsidR="007075B9">
        <w:rPr>
          <w:b/>
        </w:rPr>
        <w:t xml:space="preserve"> </w:t>
      </w:r>
      <w:r w:rsidRPr="003B359F">
        <w:rPr>
          <w:b/>
        </w:rPr>
        <w:t>Содержание</w:t>
      </w:r>
      <w:r>
        <w:rPr>
          <w:b/>
        </w:rPr>
        <w:t xml:space="preserve"> курса внеурочной деятельности с указанием форм организации и видов деятельности</w:t>
      </w:r>
      <w:r w:rsidRPr="003B359F">
        <w:rPr>
          <w:b/>
        </w:rPr>
        <w:t>.</w:t>
      </w:r>
    </w:p>
    <w:p w14:paraId="1A9FCF8B" w14:textId="77777777" w:rsidR="00AC126C" w:rsidRPr="003B359F" w:rsidRDefault="00AC126C" w:rsidP="00ED6931">
      <w:pPr>
        <w:pStyle w:val="s1"/>
        <w:spacing w:before="0" w:beforeAutospacing="0" w:after="0" w:afterAutospacing="0"/>
        <w:ind w:left="720"/>
        <w:contextualSpacing/>
        <w:jc w:val="center"/>
        <w:rPr>
          <w:b/>
        </w:rPr>
      </w:pPr>
    </w:p>
    <w:p w14:paraId="7FE9CB74" w14:textId="77777777" w:rsidR="00AC126C" w:rsidRPr="003B359F" w:rsidRDefault="00AC126C" w:rsidP="00ED6931">
      <w:pPr>
        <w:pStyle w:val="s1"/>
        <w:spacing w:before="0" w:beforeAutospacing="0" w:after="0" w:afterAutospacing="0"/>
        <w:ind w:left="720"/>
        <w:contextualSpacing/>
        <w:jc w:val="both"/>
        <w:rPr>
          <w:b/>
        </w:rPr>
      </w:pPr>
      <w:r>
        <w:rPr>
          <w:b/>
        </w:rPr>
        <w:t>6 класс (34 часа)</w:t>
      </w:r>
    </w:p>
    <w:p w14:paraId="472F17AD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b/>
          <w:szCs w:val="24"/>
        </w:rPr>
        <w:t>Повторение</w:t>
      </w:r>
      <w:r w:rsidR="00F41D8E">
        <w:rPr>
          <w:rFonts w:ascii="Times New Roman" w:hAnsi="Times New Roman" w:cs="Times New Roman"/>
          <w:b/>
          <w:szCs w:val="24"/>
        </w:rPr>
        <w:t xml:space="preserve"> пройденного в 5 классе (3</w:t>
      </w:r>
      <w:r w:rsidRPr="00E754DC">
        <w:rPr>
          <w:rFonts w:ascii="Times New Roman" w:hAnsi="Times New Roman" w:cs="Times New Roman"/>
          <w:b/>
          <w:szCs w:val="24"/>
        </w:rPr>
        <w:t>ч)</w:t>
      </w:r>
    </w:p>
    <w:p w14:paraId="74AC2F78" w14:textId="77777777" w:rsidR="00ED6931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 xml:space="preserve">Фонетика. Орфоэпия. Морфемы в слове. Орфограммы в слове. Орфограммы в приставках и в корнях слов. Части речи. Орфограммы в окончаниях слов. Простое предложение. Знаки препинания. Сложное предложение. Запятые в сложном предложении. Синтаксический разбор предложения. </w:t>
      </w:r>
    </w:p>
    <w:p w14:paraId="0CA616D1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b/>
          <w:szCs w:val="24"/>
        </w:rPr>
        <w:t>Лексика и фразеол</w:t>
      </w:r>
      <w:r>
        <w:rPr>
          <w:rFonts w:ascii="Times New Roman" w:hAnsi="Times New Roman" w:cs="Times New Roman"/>
          <w:b/>
          <w:szCs w:val="24"/>
        </w:rPr>
        <w:t>огия. Культура речи (2ч</w:t>
      </w:r>
      <w:r w:rsidRPr="00E754DC">
        <w:rPr>
          <w:rFonts w:ascii="Times New Roman" w:hAnsi="Times New Roman" w:cs="Times New Roman"/>
          <w:b/>
          <w:szCs w:val="24"/>
        </w:rPr>
        <w:t>)</w:t>
      </w:r>
    </w:p>
    <w:p w14:paraId="5AC60C18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>Слово и его лексическое значение. Общеупотребительные слова. Профессионализмы. Диалектизмы. Исконно-русские и заимствованные слова. Новые слова (неологизмы). Устаревшие слова. Фразеология как раздел науки о языке. Свободные сочетания слов и фразеологические обороты.</w:t>
      </w:r>
    </w:p>
    <w:p w14:paraId="7ACAC916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b/>
          <w:szCs w:val="24"/>
        </w:rPr>
        <w:t>Словообразование</w:t>
      </w:r>
      <w:r>
        <w:rPr>
          <w:rFonts w:ascii="Times New Roman" w:hAnsi="Times New Roman" w:cs="Times New Roman"/>
          <w:b/>
          <w:szCs w:val="24"/>
        </w:rPr>
        <w:t>. Орфография. Культура речи. (4</w:t>
      </w:r>
      <w:r w:rsidRPr="00E754DC">
        <w:rPr>
          <w:rFonts w:ascii="Times New Roman" w:hAnsi="Times New Roman" w:cs="Times New Roman"/>
          <w:b/>
          <w:szCs w:val="24"/>
        </w:rPr>
        <w:t xml:space="preserve"> ч)</w:t>
      </w:r>
    </w:p>
    <w:p w14:paraId="50913F10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 xml:space="preserve">Основные способы образования слов в русском языке: с помощью морфем (морфологический) – приставочный, суффиксальный, приставочно-суффиксальный, бессуффиксный; осново- и словосложение, сложение полных и сокращенных слов, аббревиация (сокращение слов и словосочетаний). Правописание чередующихся гласных о и а в-' корнях –гор- - -гар-, -кос- - -кас-, зар-зор.  Правописание гласных в приставках пре- и при-, буквы ы и и после приставок на согласные. Правописание соединительных гласных о и е. </w:t>
      </w:r>
    </w:p>
    <w:p w14:paraId="6F2D1C35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E754DC">
        <w:rPr>
          <w:rFonts w:ascii="Times New Roman" w:hAnsi="Times New Roman" w:cs="Times New Roman"/>
          <w:b/>
          <w:szCs w:val="24"/>
        </w:rPr>
        <w:t xml:space="preserve">Морфология. Орфография. Культура речи. </w:t>
      </w:r>
    </w:p>
    <w:p w14:paraId="309FFD77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b/>
          <w:szCs w:val="24"/>
        </w:rPr>
        <w:t xml:space="preserve">Имя </w:t>
      </w:r>
      <w:r>
        <w:rPr>
          <w:rFonts w:ascii="Times New Roman" w:hAnsi="Times New Roman" w:cs="Times New Roman"/>
          <w:b/>
          <w:szCs w:val="24"/>
        </w:rPr>
        <w:t xml:space="preserve">существительное (4 </w:t>
      </w:r>
      <w:r w:rsidRPr="00E754DC">
        <w:rPr>
          <w:rFonts w:ascii="Times New Roman" w:hAnsi="Times New Roman" w:cs="Times New Roman"/>
          <w:b/>
          <w:szCs w:val="24"/>
        </w:rPr>
        <w:t xml:space="preserve">ч) </w:t>
      </w:r>
    </w:p>
    <w:p w14:paraId="04CB7A67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>Разносклоняемые имена существительные. Буква Е в суффиксе –ЕН- существительных на –МЯ. Морфологический разбор имени существительного. НЕ с существительными. Буквы Ч и Щ в суффиксе существительных –</w:t>
      </w:r>
      <w:r w:rsidR="00964A5F">
        <w:rPr>
          <w:rFonts w:ascii="Times New Roman" w:hAnsi="Times New Roman" w:cs="Times New Roman"/>
          <w:szCs w:val="24"/>
        </w:rPr>
        <w:t xml:space="preserve"> </w:t>
      </w:r>
      <w:r w:rsidRPr="00E754DC">
        <w:rPr>
          <w:rFonts w:ascii="Times New Roman" w:hAnsi="Times New Roman" w:cs="Times New Roman"/>
          <w:szCs w:val="24"/>
        </w:rPr>
        <w:t>чик (щик). Гласные в суффиксах существительных –ЕК–ИК.  Гласные О и Е после шипящих в суффикс</w:t>
      </w:r>
      <w:r w:rsidR="00964A5F">
        <w:rPr>
          <w:rFonts w:ascii="Times New Roman" w:hAnsi="Times New Roman" w:cs="Times New Roman"/>
          <w:szCs w:val="24"/>
        </w:rPr>
        <w:t>е</w:t>
      </w:r>
      <w:r w:rsidRPr="00E754DC">
        <w:rPr>
          <w:rFonts w:ascii="Times New Roman" w:hAnsi="Times New Roman" w:cs="Times New Roman"/>
          <w:szCs w:val="24"/>
        </w:rPr>
        <w:t xml:space="preserve"> существительных. Повторение.</w:t>
      </w:r>
    </w:p>
    <w:p w14:paraId="0D236F6D" w14:textId="77777777" w:rsidR="00ED6931" w:rsidRPr="00E754DC" w:rsidRDefault="00626188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Имя прилагательное (5</w:t>
      </w:r>
      <w:r w:rsidR="00ED6931">
        <w:rPr>
          <w:rFonts w:ascii="Times New Roman" w:hAnsi="Times New Roman" w:cs="Times New Roman"/>
          <w:b/>
          <w:szCs w:val="24"/>
        </w:rPr>
        <w:t xml:space="preserve"> </w:t>
      </w:r>
      <w:r w:rsidR="00ED6931" w:rsidRPr="00E754DC">
        <w:rPr>
          <w:rFonts w:ascii="Times New Roman" w:hAnsi="Times New Roman" w:cs="Times New Roman"/>
          <w:b/>
          <w:szCs w:val="24"/>
        </w:rPr>
        <w:t>ч)</w:t>
      </w:r>
    </w:p>
    <w:p w14:paraId="2376704E" w14:textId="77777777" w:rsidR="00626188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 xml:space="preserve">Качественные, относительные и притяжательные прилагательные. Степени сравнения прилагательных; образование степеней сравнения. </w:t>
      </w:r>
    </w:p>
    <w:p w14:paraId="11BF33A9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>Не с именами прилагательными. Буквы о и е после шипящих и ц в суффиксах прилагательных; правописание гласных и согласных в суффиксах –ан- (-ян-), -ин-, -онн- (-енн-) в именах прилагательных; различение на письме суффиксов –к- и –ск-. Слитное и дефисное н</w:t>
      </w:r>
      <w:r w:rsidR="00626188">
        <w:rPr>
          <w:rFonts w:ascii="Times New Roman" w:hAnsi="Times New Roman" w:cs="Times New Roman"/>
          <w:szCs w:val="24"/>
        </w:rPr>
        <w:t>аписание сложных прилагательных</w:t>
      </w:r>
      <w:r w:rsidRPr="00E754DC">
        <w:rPr>
          <w:rFonts w:ascii="Times New Roman" w:hAnsi="Times New Roman" w:cs="Times New Roman"/>
          <w:szCs w:val="24"/>
        </w:rPr>
        <w:t>. Н-НН в суффиксах прилагательных. Повторение.</w:t>
      </w:r>
    </w:p>
    <w:p w14:paraId="6F2D8D45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 xml:space="preserve"> </w:t>
      </w:r>
      <w:r w:rsidR="00626188">
        <w:rPr>
          <w:rFonts w:ascii="Times New Roman" w:hAnsi="Times New Roman" w:cs="Times New Roman"/>
          <w:b/>
          <w:szCs w:val="24"/>
        </w:rPr>
        <w:t xml:space="preserve">Имя числительное (4 </w:t>
      </w:r>
      <w:r w:rsidRPr="00E754DC">
        <w:rPr>
          <w:rFonts w:ascii="Times New Roman" w:hAnsi="Times New Roman" w:cs="Times New Roman"/>
          <w:b/>
          <w:szCs w:val="24"/>
        </w:rPr>
        <w:t xml:space="preserve">ч) </w:t>
      </w:r>
    </w:p>
    <w:p w14:paraId="419176B8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>Простые и составные числительные. Числительные количественные и порядковые. Дробные числительные. Собирательные числительные.</w:t>
      </w:r>
    </w:p>
    <w:p w14:paraId="048444FE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</w:r>
    </w:p>
    <w:p w14:paraId="61577713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>Склонение порядковых числительных. Правописание гласных в падежных окончаниях порядковых числительных.</w:t>
      </w:r>
    </w:p>
    <w:p w14:paraId="737FF395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Местоимение (</w:t>
      </w:r>
      <w:r w:rsidR="00747DC0">
        <w:rPr>
          <w:rFonts w:ascii="Times New Roman" w:hAnsi="Times New Roman" w:cs="Times New Roman"/>
          <w:b/>
          <w:szCs w:val="24"/>
        </w:rPr>
        <w:t>3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E754DC">
        <w:rPr>
          <w:rFonts w:ascii="Times New Roman" w:hAnsi="Times New Roman" w:cs="Times New Roman"/>
          <w:b/>
          <w:szCs w:val="24"/>
        </w:rPr>
        <w:t xml:space="preserve">ч) </w:t>
      </w:r>
    </w:p>
    <w:p w14:paraId="0EB0999C" w14:textId="77777777" w:rsidR="00ED6931" w:rsidRPr="00E754DC" w:rsidRDefault="00ED6931" w:rsidP="00ED6931">
      <w:pPr>
        <w:ind w:firstLine="709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 xml:space="preserve">Разряды местоимений. Склонение местоимений. </w:t>
      </w:r>
    </w:p>
    <w:p w14:paraId="2801C087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lastRenderedPageBreak/>
        <w:t>Раздельное написание предлогов с местоимениями. Буква и в личных местоимениях 3-го лица после предлогов. Неопределенные местоимения. Образование неопределенных местоимений. Дефис в неопределенных местоимениях перед суффиксами –то, -либо, -нибудь и после приставки кое-.</w:t>
      </w:r>
    </w:p>
    <w:p w14:paraId="6643C020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>Не в неопределенных местоимениях. Отрицательные местоимения. Слитное и раздельное написание не и ни в отрицательных местоимениях. Местоимения и другие части речи. Указательные местоимения. Определительные местоимения. Морфологический разбор местоимений.</w:t>
      </w:r>
    </w:p>
    <w:p w14:paraId="502E7799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b/>
          <w:szCs w:val="24"/>
        </w:rPr>
        <w:t>Глагол (7</w:t>
      </w:r>
      <w:r w:rsidRPr="00E754DC">
        <w:rPr>
          <w:rFonts w:ascii="Times New Roman" w:hAnsi="Times New Roman" w:cs="Times New Roman"/>
          <w:b/>
          <w:szCs w:val="24"/>
        </w:rPr>
        <w:t>ч)</w:t>
      </w:r>
    </w:p>
    <w:p w14:paraId="21AEF89C" w14:textId="77777777" w:rsidR="00ED6931" w:rsidRPr="00E754DC" w:rsidRDefault="00ED6931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>Переходные и непереходные глаголы. Изъявительное, условное и повелительное наклонения. Раздельное написание частицы бы (б) с глаголами в условном наклонении. Буквы ь и и в глаголах в повелительном наклонении. Разноспрягаемые глаголы. Безличные глаголы. Правописание гласных в суффиксах –ова(ть), -ева(ть) и –ыва(ть), -ива(ть).</w:t>
      </w:r>
    </w:p>
    <w:p w14:paraId="50842BD9" w14:textId="77777777" w:rsidR="00ED6931" w:rsidRDefault="00ED6931" w:rsidP="00ED6931">
      <w:pPr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E754DC">
        <w:rPr>
          <w:rFonts w:ascii="Times New Roman" w:hAnsi="Times New Roman" w:cs="Times New Roman"/>
          <w:b/>
          <w:szCs w:val="24"/>
        </w:rPr>
        <w:t>Повторение и системати</w:t>
      </w:r>
      <w:r>
        <w:rPr>
          <w:rFonts w:ascii="Times New Roman" w:hAnsi="Times New Roman" w:cs="Times New Roman"/>
          <w:b/>
          <w:szCs w:val="24"/>
        </w:rPr>
        <w:t>зация пройденного в 6 классе (2</w:t>
      </w:r>
      <w:r w:rsidRPr="00E754DC">
        <w:rPr>
          <w:rFonts w:ascii="Times New Roman" w:hAnsi="Times New Roman" w:cs="Times New Roman"/>
          <w:b/>
          <w:szCs w:val="24"/>
        </w:rPr>
        <w:t xml:space="preserve">ч) </w:t>
      </w:r>
    </w:p>
    <w:p w14:paraId="7992FFFE" w14:textId="77777777" w:rsidR="00747DC0" w:rsidRPr="00964A5F" w:rsidRDefault="00747DC0" w:rsidP="00964A5F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E754DC">
        <w:rPr>
          <w:rFonts w:ascii="Times New Roman" w:hAnsi="Times New Roman" w:cs="Times New Roman"/>
          <w:szCs w:val="24"/>
        </w:rPr>
        <w:t xml:space="preserve">Пунктуация. Словообразование. Морфология. Синтаксис. </w:t>
      </w:r>
    </w:p>
    <w:p w14:paraId="17739D26" w14:textId="77777777" w:rsidR="00F41D8E" w:rsidRPr="004320C7" w:rsidRDefault="00F41D8E" w:rsidP="00747DC0">
      <w:pPr>
        <w:pStyle w:val="a3"/>
        <w:jc w:val="center"/>
        <w:rPr>
          <w:b/>
          <w:bCs/>
        </w:rPr>
      </w:pPr>
      <w:r w:rsidRPr="004320C7">
        <w:rPr>
          <w:b/>
          <w:bCs/>
        </w:rPr>
        <w:t>4.</w:t>
      </w:r>
      <w:r w:rsidR="00964A5F">
        <w:rPr>
          <w:b/>
          <w:bCs/>
        </w:rPr>
        <w:t xml:space="preserve"> </w:t>
      </w:r>
      <w:r w:rsidRPr="004320C7">
        <w:rPr>
          <w:b/>
          <w:bCs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6612"/>
        <w:gridCol w:w="845"/>
        <w:gridCol w:w="1222"/>
      </w:tblGrid>
      <w:tr w:rsidR="00F41D8E" w14:paraId="3932D544" w14:textId="77777777" w:rsidTr="00F41D8E">
        <w:tc>
          <w:tcPr>
            <w:tcW w:w="666" w:type="dxa"/>
          </w:tcPr>
          <w:p w14:paraId="4960879B" w14:textId="77777777" w:rsidR="00F41D8E" w:rsidRDefault="00F41D8E" w:rsidP="000A6871">
            <w:pPr>
              <w:pStyle w:val="a3"/>
              <w:jc w:val="center"/>
            </w:pPr>
            <w:r>
              <w:t>№</w:t>
            </w:r>
          </w:p>
        </w:tc>
        <w:tc>
          <w:tcPr>
            <w:tcW w:w="6612" w:type="dxa"/>
          </w:tcPr>
          <w:p w14:paraId="173F261E" w14:textId="77777777" w:rsidR="00F41D8E" w:rsidRDefault="00F41D8E" w:rsidP="000A6871">
            <w:pPr>
              <w:pStyle w:val="a3"/>
              <w:jc w:val="center"/>
            </w:pPr>
            <w:r>
              <w:t>Тема занятия</w:t>
            </w:r>
          </w:p>
        </w:tc>
        <w:tc>
          <w:tcPr>
            <w:tcW w:w="845" w:type="dxa"/>
          </w:tcPr>
          <w:p w14:paraId="6CA61A72" w14:textId="77777777" w:rsidR="00F41D8E" w:rsidRPr="00F41D8E" w:rsidRDefault="00F41D8E" w:rsidP="000A6871">
            <w:pPr>
              <w:rPr>
                <w:rFonts w:ascii="Times New Roman" w:hAnsi="Times New Roman" w:cs="Times New Roman"/>
              </w:rPr>
            </w:pPr>
            <w:r w:rsidRPr="00F41D8E">
              <w:rPr>
                <w:rFonts w:ascii="Times New Roman" w:hAnsi="Times New Roman" w:cs="Times New Roman"/>
                <w:b/>
                <w:bCs/>
                <w:color w:val="000000"/>
              </w:rPr>
              <w:t>Дата план</w:t>
            </w:r>
            <w:r w:rsidRPr="00F41D8E">
              <w:rPr>
                <w:rFonts w:ascii="Times New Roman" w:hAnsi="Times New Roman" w:cs="Times New Roman"/>
              </w:rPr>
              <w:t xml:space="preserve"> </w:t>
            </w:r>
          </w:p>
          <w:p w14:paraId="3B51878B" w14:textId="77777777" w:rsidR="00F41D8E" w:rsidRP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41C9AA5A" w14:textId="77777777" w:rsidR="00F41D8E" w:rsidRPr="00F41D8E" w:rsidRDefault="00F41D8E" w:rsidP="000A6871">
            <w:pPr>
              <w:pStyle w:val="a3"/>
              <w:jc w:val="center"/>
            </w:pPr>
            <w:r w:rsidRPr="00F41D8E">
              <w:rPr>
                <w:b/>
                <w:bCs/>
                <w:color w:val="000000"/>
              </w:rPr>
              <w:t>Дата факт</w:t>
            </w:r>
          </w:p>
          <w:p w14:paraId="709903C7" w14:textId="77777777" w:rsidR="00F41D8E" w:rsidRPr="00F41D8E" w:rsidRDefault="00F41D8E" w:rsidP="000A6871">
            <w:pPr>
              <w:pStyle w:val="a3"/>
              <w:jc w:val="center"/>
            </w:pPr>
          </w:p>
        </w:tc>
      </w:tr>
      <w:tr w:rsidR="00F41D8E" w14:paraId="37B0D5FB" w14:textId="77777777" w:rsidTr="00F41D8E">
        <w:tc>
          <w:tcPr>
            <w:tcW w:w="9345" w:type="dxa"/>
            <w:gridSpan w:val="4"/>
          </w:tcPr>
          <w:p w14:paraId="6E2C61CD" w14:textId="77777777" w:rsidR="00F41D8E" w:rsidRPr="00F41D8E" w:rsidRDefault="00F41D8E" w:rsidP="00F41D8E">
            <w:pPr>
              <w:ind w:firstLine="70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                 </w:t>
            </w:r>
            <w:r w:rsidRPr="00E754DC">
              <w:rPr>
                <w:rFonts w:ascii="Times New Roman" w:hAnsi="Times New Roman" w:cs="Times New Roman"/>
                <w:b/>
                <w:szCs w:val="24"/>
              </w:rPr>
              <w:t>Повторение</w:t>
            </w:r>
            <w:r w:rsidR="007075B9">
              <w:rPr>
                <w:rFonts w:ascii="Times New Roman" w:hAnsi="Times New Roman" w:cs="Times New Roman"/>
                <w:b/>
                <w:szCs w:val="24"/>
              </w:rPr>
              <w:t xml:space="preserve"> пройденного в 5 классе (3</w:t>
            </w:r>
            <w:r w:rsidRPr="00E754DC">
              <w:rPr>
                <w:rFonts w:ascii="Times New Roman" w:hAnsi="Times New Roman" w:cs="Times New Roman"/>
                <w:b/>
                <w:szCs w:val="24"/>
              </w:rPr>
              <w:t>ч)</w:t>
            </w:r>
          </w:p>
        </w:tc>
      </w:tr>
      <w:tr w:rsidR="00F41D8E" w14:paraId="2837E4BE" w14:textId="77777777" w:rsidTr="00F41D8E">
        <w:tc>
          <w:tcPr>
            <w:tcW w:w="666" w:type="dxa"/>
          </w:tcPr>
          <w:p w14:paraId="160DD63A" w14:textId="77777777" w:rsidR="00F41D8E" w:rsidRDefault="00F41D8E" w:rsidP="000A6871">
            <w:pPr>
              <w:pStyle w:val="a3"/>
              <w:jc w:val="center"/>
            </w:pPr>
            <w:r>
              <w:t>1</w:t>
            </w:r>
          </w:p>
        </w:tc>
        <w:tc>
          <w:tcPr>
            <w:tcW w:w="6612" w:type="dxa"/>
          </w:tcPr>
          <w:p w14:paraId="2BE032F5" w14:textId="77777777" w:rsidR="00F41D8E" w:rsidRDefault="00F41D8E" w:rsidP="000A6871">
            <w:pPr>
              <w:pStyle w:val="a3"/>
            </w:pPr>
            <w:r w:rsidRPr="00E754DC">
              <w:t>Фонетика. Орфоэпия. Морфемы в слове. Орфограммы в слове. Орфограммы в приставках и в корнях слов.</w:t>
            </w:r>
          </w:p>
        </w:tc>
        <w:tc>
          <w:tcPr>
            <w:tcW w:w="845" w:type="dxa"/>
          </w:tcPr>
          <w:p w14:paraId="530FAA35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1B019EDA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74BD507A" w14:textId="77777777" w:rsidTr="00F41D8E">
        <w:tc>
          <w:tcPr>
            <w:tcW w:w="666" w:type="dxa"/>
          </w:tcPr>
          <w:p w14:paraId="034F14CF" w14:textId="77777777" w:rsidR="00F41D8E" w:rsidRDefault="00F41D8E" w:rsidP="000A6871">
            <w:pPr>
              <w:pStyle w:val="a3"/>
              <w:jc w:val="center"/>
            </w:pPr>
            <w:r>
              <w:t>2</w:t>
            </w:r>
          </w:p>
        </w:tc>
        <w:tc>
          <w:tcPr>
            <w:tcW w:w="6612" w:type="dxa"/>
          </w:tcPr>
          <w:p w14:paraId="0BDDFD21" w14:textId="77777777" w:rsidR="00F41D8E" w:rsidRDefault="00F41D8E" w:rsidP="000A6871">
            <w:pPr>
              <w:pStyle w:val="a3"/>
            </w:pPr>
            <w:r w:rsidRPr="00E754DC">
              <w:t>Части речи. Орфограммы в окончаниях слов.</w:t>
            </w:r>
          </w:p>
        </w:tc>
        <w:tc>
          <w:tcPr>
            <w:tcW w:w="845" w:type="dxa"/>
          </w:tcPr>
          <w:p w14:paraId="5E4489BF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06653C0C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5E848652" w14:textId="77777777" w:rsidTr="00F41D8E">
        <w:tc>
          <w:tcPr>
            <w:tcW w:w="666" w:type="dxa"/>
          </w:tcPr>
          <w:p w14:paraId="1DC55A66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3</w:t>
            </w:r>
          </w:p>
        </w:tc>
        <w:tc>
          <w:tcPr>
            <w:tcW w:w="6612" w:type="dxa"/>
          </w:tcPr>
          <w:p w14:paraId="3729BB1F" w14:textId="77777777" w:rsidR="00F41D8E" w:rsidRPr="00747DC0" w:rsidRDefault="00F41D8E" w:rsidP="00F41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Простое предложение. Знаки препинания. Сложное предложение. Запятые в сложном предложении. Синтаксический разбор предложения.</w:t>
            </w:r>
          </w:p>
        </w:tc>
        <w:tc>
          <w:tcPr>
            <w:tcW w:w="845" w:type="dxa"/>
          </w:tcPr>
          <w:p w14:paraId="56FC535A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29167B4A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36AA5132" w14:textId="77777777" w:rsidTr="00DF5875">
        <w:tc>
          <w:tcPr>
            <w:tcW w:w="9345" w:type="dxa"/>
            <w:gridSpan w:val="4"/>
          </w:tcPr>
          <w:p w14:paraId="1D21D9B9" w14:textId="77777777" w:rsidR="00F41D8E" w:rsidRPr="00747DC0" w:rsidRDefault="00F41D8E" w:rsidP="00F41D8E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Лексика и фразеология. Культура речи (2ч)</w:t>
            </w:r>
          </w:p>
        </w:tc>
      </w:tr>
      <w:tr w:rsidR="00F41D8E" w14:paraId="1FD961CD" w14:textId="77777777" w:rsidTr="00F41D8E">
        <w:tc>
          <w:tcPr>
            <w:tcW w:w="666" w:type="dxa"/>
          </w:tcPr>
          <w:p w14:paraId="3EF9AD7A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4</w:t>
            </w:r>
          </w:p>
        </w:tc>
        <w:tc>
          <w:tcPr>
            <w:tcW w:w="6612" w:type="dxa"/>
          </w:tcPr>
          <w:p w14:paraId="0B80F1A6" w14:textId="77777777" w:rsidR="00F41D8E" w:rsidRPr="00747DC0" w:rsidRDefault="00F41D8E" w:rsidP="000A6871">
            <w:pPr>
              <w:pStyle w:val="a3"/>
            </w:pPr>
            <w:r w:rsidRPr="00747DC0">
              <w:t>Слово и его лексическое значение. Общеупотребительные слова. Профессионализмы. Диалектизмы. Исконно-русские и заимствованные слова.</w:t>
            </w:r>
          </w:p>
        </w:tc>
        <w:tc>
          <w:tcPr>
            <w:tcW w:w="845" w:type="dxa"/>
          </w:tcPr>
          <w:p w14:paraId="6CC315FD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132F7CF4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2F514097" w14:textId="77777777" w:rsidTr="00F41D8E">
        <w:tc>
          <w:tcPr>
            <w:tcW w:w="666" w:type="dxa"/>
          </w:tcPr>
          <w:p w14:paraId="7189C20C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5</w:t>
            </w:r>
          </w:p>
        </w:tc>
        <w:tc>
          <w:tcPr>
            <w:tcW w:w="6612" w:type="dxa"/>
          </w:tcPr>
          <w:p w14:paraId="4CE638A0" w14:textId="77777777" w:rsidR="00F41D8E" w:rsidRPr="00747DC0" w:rsidRDefault="00F41D8E" w:rsidP="00F41D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Новые слова (неологизмы). Устаревшие слова. Фразеология как раздел науки о языке. Свободные сочетания слов и фразеологические обороты.</w:t>
            </w:r>
          </w:p>
        </w:tc>
        <w:tc>
          <w:tcPr>
            <w:tcW w:w="845" w:type="dxa"/>
          </w:tcPr>
          <w:p w14:paraId="37172C1D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0F043426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1C914317" w14:textId="77777777" w:rsidTr="00436E30">
        <w:tc>
          <w:tcPr>
            <w:tcW w:w="9345" w:type="dxa"/>
            <w:gridSpan w:val="4"/>
          </w:tcPr>
          <w:p w14:paraId="5B27AFD4" w14:textId="77777777" w:rsidR="00F41D8E" w:rsidRPr="00747DC0" w:rsidRDefault="00F41D8E" w:rsidP="00F41D8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Словообразование. Орфография. Культура речи. (4 ч)</w:t>
            </w:r>
          </w:p>
        </w:tc>
      </w:tr>
      <w:tr w:rsidR="00F41D8E" w14:paraId="7A1E243B" w14:textId="77777777" w:rsidTr="00F41D8E">
        <w:tc>
          <w:tcPr>
            <w:tcW w:w="666" w:type="dxa"/>
          </w:tcPr>
          <w:p w14:paraId="0BC7927D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6</w:t>
            </w:r>
          </w:p>
        </w:tc>
        <w:tc>
          <w:tcPr>
            <w:tcW w:w="6612" w:type="dxa"/>
          </w:tcPr>
          <w:p w14:paraId="024B83AE" w14:textId="77777777" w:rsidR="00F41D8E" w:rsidRPr="00747DC0" w:rsidRDefault="00F41D8E" w:rsidP="00F41D8E">
            <w:pPr>
              <w:pStyle w:val="a3"/>
              <w:jc w:val="both"/>
            </w:pPr>
            <w:r w:rsidRPr="00747DC0">
              <w:t>Основные способы образования слов в русском языке: с помощью морфем (морфологический) – приставочный, суффиксальный, приставочно-суффиксальный, бессуффиксный; осново- и словосложение, сложение полных и сокращенных слов, аббревиация (сокращение слов и словосочетаний).</w:t>
            </w:r>
          </w:p>
        </w:tc>
        <w:tc>
          <w:tcPr>
            <w:tcW w:w="845" w:type="dxa"/>
          </w:tcPr>
          <w:p w14:paraId="26075B84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034E9E5E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7E66BAB1" w14:textId="77777777" w:rsidTr="00F41D8E">
        <w:tc>
          <w:tcPr>
            <w:tcW w:w="666" w:type="dxa"/>
          </w:tcPr>
          <w:p w14:paraId="7160F274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7</w:t>
            </w:r>
          </w:p>
        </w:tc>
        <w:tc>
          <w:tcPr>
            <w:tcW w:w="6612" w:type="dxa"/>
          </w:tcPr>
          <w:p w14:paraId="2F424933" w14:textId="77777777" w:rsidR="00F41D8E" w:rsidRPr="00747DC0" w:rsidRDefault="00F41D8E" w:rsidP="000A6871">
            <w:pPr>
              <w:pStyle w:val="a3"/>
            </w:pPr>
            <w:r w:rsidRPr="00747DC0">
              <w:t xml:space="preserve">Правописание чередующихся гласных о и а в-' корнях –гор- - -гар-, -кос- - -кас-, зар-зор.  </w:t>
            </w:r>
          </w:p>
        </w:tc>
        <w:tc>
          <w:tcPr>
            <w:tcW w:w="845" w:type="dxa"/>
          </w:tcPr>
          <w:p w14:paraId="1CFEE326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795CF66D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1F7E28D5" w14:textId="77777777" w:rsidTr="00F41D8E">
        <w:tc>
          <w:tcPr>
            <w:tcW w:w="666" w:type="dxa"/>
          </w:tcPr>
          <w:p w14:paraId="46150552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8</w:t>
            </w:r>
          </w:p>
        </w:tc>
        <w:tc>
          <w:tcPr>
            <w:tcW w:w="6612" w:type="dxa"/>
          </w:tcPr>
          <w:p w14:paraId="2F79FFB8" w14:textId="77777777" w:rsidR="00F41D8E" w:rsidRPr="00747DC0" w:rsidRDefault="00F41D8E" w:rsidP="000A6871">
            <w:pPr>
              <w:pStyle w:val="a3"/>
            </w:pPr>
            <w:r w:rsidRPr="00747DC0">
              <w:t>Правописание гласных в приставках пре- и при-, буквы ы и и после приставок на согласные.</w:t>
            </w:r>
          </w:p>
        </w:tc>
        <w:tc>
          <w:tcPr>
            <w:tcW w:w="845" w:type="dxa"/>
          </w:tcPr>
          <w:p w14:paraId="76540304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1004B41B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50BF35AD" w14:textId="77777777" w:rsidTr="00F41D8E">
        <w:tc>
          <w:tcPr>
            <w:tcW w:w="666" w:type="dxa"/>
          </w:tcPr>
          <w:p w14:paraId="45F12F9F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lastRenderedPageBreak/>
              <w:t>9</w:t>
            </w:r>
          </w:p>
        </w:tc>
        <w:tc>
          <w:tcPr>
            <w:tcW w:w="6612" w:type="dxa"/>
          </w:tcPr>
          <w:p w14:paraId="50BCC219" w14:textId="77777777" w:rsidR="00F41D8E" w:rsidRPr="00747DC0" w:rsidRDefault="00F41D8E" w:rsidP="00F41D8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соединительных гласных о и е. </w:t>
            </w:r>
          </w:p>
          <w:p w14:paraId="746F2307" w14:textId="77777777" w:rsidR="00F41D8E" w:rsidRPr="00747DC0" w:rsidRDefault="00F41D8E" w:rsidP="000A6871">
            <w:pPr>
              <w:pStyle w:val="a3"/>
            </w:pPr>
          </w:p>
        </w:tc>
        <w:tc>
          <w:tcPr>
            <w:tcW w:w="845" w:type="dxa"/>
          </w:tcPr>
          <w:p w14:paraId="669FBD99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193992BE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53AC4A93" w14:textId="77777777" w:rsidTr="00A0167C">
        <w:tc>
          <w:tcPr>
            <w:tcW w:w="9345" w:type="dxa"/>
            <w:gridSpan w:val="4"/>
          </w:tcPr>
          <w:p w14:paraId="527AFF98" w14:textId="77777777" w:rsidR="00F41D8E" w:rsidRPr="00747DC0" w:rsidRDefault="00F41D8E" w:rsidP="00F41D8E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Морфология. Орфография. Культура речи. Имя существительное (4 ч) </w:t>
            </w:r>
          </w:p>
        </w:tc>
      </w:tr>
      <w:tr w:rsidR="00F41D8E" w14:paraId="01C4B7E8" w14:textId="77777777" w:rsidTr="00F41D8E">
        <w:tc>
          <w:tcPr>
            <w:tcW w:w="666" w:type="dxa"/>
          </w:tcPr>
          <w:p w14:paraId="13B5D9DF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10</w:t>
            </w:r>
          </w:p>
        </w:tc>
        <w:tc>
          <w:tcPr>
            <w:tcW w:w="6612" w:type="dxa"/>
          </w:tcPr>
          <w:p w14:paraId="42740C24" w14:textId="77777777" w:rsidR="00F41D8E" w:rsidRPr="00747DC0" w:rsidRDefault="00F41D8E" w:rsidP="000A6871">
            <w:pPr>
              <w:pStyle w:val="a3"/>
            </w:pPr>
            <w:r w:rsidRPr="00747DC0">
              <w:t>Разносклоняемые имена существительные. Буква Е в суффиксе –ЕН- существительных на –МЯ. Морфологический разбор имени существительного.</w:t>
            </w:r>
          </w:p>
        </w:tc>
        <w:tc>
          <w:tcPr>
            <w:tcW w:w="845" w:type="dxa"/>
          </w:tcPr>
          <w:p w14:paraId="79028988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7163190B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6B657507" w14:textId="77777777" w:rsidTr="00F41D8E">
        <w:tc>
          <w:tcPr>
            <w:tcW w:w="666" w:type="dxa"/>
          </w:tcPr>
          <w:p w14:paraId="72CFEAF6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11</w:t>
            </w:r>
          </w:p>
        </w:tc>
        <w:tc>
          <w:tcPr>
            <w:tcW w:w="6612" w:type="dxa"/>
          </w:tcPr>
          <w:p w14:paraId="2D75DB9A" w14:textId="77777777" w:rsidR="00F41D8E" w:rsidRPr="00747DC0" w:rsidRDefault="00F41D8E" w:rsidP="000A6871">
            <w:pPr>
              <w:pStyle w:val="a3"/>
            </w:pPr>
            <w:r w:rsidRPr="00747DC0">
              <w:t>НЕ с существительными</w:t>
            </w:r>
          </w:p>
        </w:tc>
        <w:tc>
          <w:tcPr>
            <w:tcW w:w="845" w:type="dxa"/>
          </w:tcPr>
          <w:p w14:paraId="1D7673A5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643F4C78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2BCAA8AF" w14:textId="77777777" w:rsidTr="00F41D8E">
        <w:tc>
          <w:tcPr>
            <w:tcW w:w="666" w:type="dxa"/>
          </w:tcPr>
          <w:p w14:paraId="2E477ACA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12</w:t>
            </w:r>
          </w:p>
        </w:tc>
        <w:tc>
          <w:tcPr>
            <w:tcW w:w="6612" w:type="dxa"/>
          </w:tcPr>
          <w:p w14:paraId="073E6AEF" w14:textId="77777777" w:rsidR="00F41D8E" w:rsidRPr="00747DC0" w:rsidRDefault="00626188" w:rsidP="000A6871">
            <w:pPr>
              <w:pStyle w:val="a3"/>
            </w:pPr>
            <w:r w:rsidRPr="00747DC0">
              <w:t xml:space="preserve">Буквы Ч и Щ в суффиксе </w:t>
            </w:r>
            <w:r w:rsidR="00F41D8E" w:rsidRPr="00747DC0">
              <w:t>существительных –чик (щик). Гласные в суффиксах существительных –ЕК–ИК.</w:t>
            </w:r>
          </w:p>
        </w:tc>
        <w:tc>
          <w:tcPr>
            <w:tcW w:w="845" w:type="dxa"/>
          </w:tcPr>
          <w:p w14:paraId="0098F43F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06DEC8D1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6A9ECD65" w14:textId="77777777" w:rsidTr="00F41D8E">
        <w:tc>
          <w:tcPr>
            <w:tcW w:w="666" w:type="dxa"/>
          </w:tcPr>
          <w:p w14:paraId="18B60DBE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13</w:t>
            </w:r>
          </w:p>
        </w:tc>
        <w:tc>
          <w:tcPr>
            <w:tcW w:w="6612" w:type="dxa"/>
          </w:tcPr>
          <w:p w14:paraId="1B39EAC9" w14:textId="77777777" w:rsidR="00F41D8E" w:rsidRPr="00747DC0" w:rsidRDefault="00F41D8E" w:rsidP="0062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Гласные О и Е после шипящих в суффикс</w:t>
            </w:r>
            <w:r w:rsidR="00964A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существительных. Повторение.</w:t>
            </w:r>
          </w:p>
        </w:tc>
        <w:tc>
          <w:tcPr>
            <w:tcW w:w="845" w:type="dxa"/>
          </w:tcPr>
          <w:p w14:paraId="17F0D80F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0D9D67AB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03A8D960" w14:textId="77777777" w:rsidTr="004D2F14">
        <w:tc>
          <w:tcPr>
            <w:tcW w:w="9345" w:type="dxa"/>
            <w:gridSpan w:val="4"/>
          </w:tcPr>
          <w:p w14:paraId="693A7BB6" w14:textId="77777777" w:rsidR="00F41D8E" w:rsidRPr="00747DC0" w:rsidRDefault="00F41D8E" w:rsidP="00F41D8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="00626188" w:rsidRPr="00747DC0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 (5</w:t>
            </w:r>
            <w:r w:rsidRPr="00747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F41D8E" w14:paraId="67ABCDD0" w14:textId="77777777" w:rsidTr="00F41D8E">
        <w:trPr>
          <w:trHeight w:val="260"/>
        </w:trPr>
        <w:tc>
          <w:tcPr>
            <w:tcW w:w="666" w:type="dxa"/>
          </w:tcPr>
          <w:p w14:paraId="7FA7ECB2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14</w:t>
            </w:r>
          </w:p>
        </w:tc>
        <w:tc>
          <w:tcPr>
            <w:tcW w:w="6612" w:type="dxa"/>
          </w:tcPr>
          <w:p w14:paraId="68306B0A" w14:textId="77777777" w:rsidR="00F41D8E" w:rsidRPr="00747DC0" w:rsidRDefault="00626188" w:rsidP="0062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Качественные, относительные и притяжательные прилагательные. Степени сравнения прилагательных; образование степеней сравнения.</w:t>
            </w:r>
          </w:p>
        </w:tc>
        <w:tc>
          <w:tcPr>
            <w:tcW w:w="845" w:type="dxa"/>
          </w:tcPr>
          <w:p w14:paraId="24873A92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72DEC801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6D4CE7B2" w14:textId="77777777" w:rsidTr="00F41D8E">
        <w:tc>
          <w:tcPr>
            <w:tcW w:w="666" w:type="dxa"/>
          </w:tcPr>
          <w:p w14:paraId="4503A3B7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15</w:t>
            </w:r>
          </w:p>
        </w:tc>
        <w:tc>
          <w:tcPr>
            <w:tcW w:w="6612" w:type="dxa"/>
          </w:tcPr>
          <w:p w14:paraId="37AC86B0" w14:textId="77777777" w:rsidR="00F41D8E" w:rsidRPr="00747DC0" w:rsidRDefault="00626188" w:rsidP="0062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Не с именами прилагательными.</w:t>
            </w:r>
          </w:p>
        </w:tc>
        <w:tc>
          <w:tcPr>
            <w:tcW w:w="845" w:type="dxa"/>
          </w:tcPr>
          <w:p w14:paraId="70B7D44B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57583097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77861FF0" w14:textId="77777777" w:rsidTr="00F41D8E">
        <w:tc>
          <w:tcPr>
            <w:tcW w:w="666" w:type="dxa"/>
          </w:tcPr>
          <w:p w14:paraId="3A618582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16</w:t>
            </w:r>
          </w:p>
        </w:tc>
        <w:tc>
          <w:tcPr>
            <w:tcW w:w="6612" w:type="dxa"/>
          </w:tcPr>
          <w:p w14:paraId="4A4BB128" w14:textId="77777777" w:rsidR="00F41D8E" w:rsidRPr="00747DC0" w:rsidRDefault="00626188" w:rsidP="0062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Буквы о и е после шипящих и ц в суффиксах прилагательных. Правописание гласных и согласных в суффиксах –ан- (-ян-), -ин-, -онн- (-енн-) в именах прилагательных.</w:t>
            </w:r>
          </w:p>
        </w:tc>
        <w:tc>
          <w:tcPr>
            <w:tcW w:w="845" w:type="dxa"/>
          </w:tcPr>
          <w:p w14:paraId="54D818B5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0138B50B" w14:textId="77777777" w:rsidR="00F41D8E" w:rsidRDefault="00F41D8E" w:rsidP="000A6871">
            <w:pPr>
              <w:pStyle w:val="a3"/>
              <w:jc w:val="center"/>
            </w:pPr>
          </w:p>
        </w:tc>
      </w:tr>
      <w:tr w:rsidR="00F41D8E" w14:paraId="49D56083" w14:textId="77777777" w:rsidTr="00F41D8E">
        <w:tc>
          <w:tcPr>
            <w:tcW w:w="666" w:type="dxa"/>
          </w:tcPr>
          <w:p w14:paraId="6F843C30" w14:textId="77777777" w:rsidR="00F41D8E" w:rsidRPr="00747DC0" w:rsidRDefault="00F41D8E" w:rsidP="000A6871">
            <w:pPr>
              <w:pStyle w:val="a3"/>
              <w:jc w:val="center"/>
            </w:pPr>
            <w:r w:rsidRPr="00747DC0">
              <w:t>17</w:t>
            </w:r>
          </w:p>
        </w:tc>
        <w:tc>
          <w:tcPr>
            <w:tcW w:w="6612" w:type="dxa"/>
          </w:tcPr>
          <w:p w14:paraId="3F05E883" w14:textId="77777777" w:rsidR="00F41D8E" w:rsidRPr="00747DC0" w:rsidRDefault="00626188" w:rsidP="0062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на письме суффиксов –к- и –ск-. Слитное и дефисное написание сложных прилагательных. </w:t>
            </w:r>
          </w:p>
        </w:tc>
        <w:tc>
          <w:tcPr>
            <w:tcW w:w="845" w:type="dxa"/>
          </w:tcPr>
          <w:p w14:paraId="60B5B2CB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35990158" w14:textId="77777777" w:rsidR="00F41D8E" w:rsidRDefault="00F41D8E" w:rsidP="000A6871">
            <w:pPr>
              <w:pStyle w:val="a3"/>
              <w:jc w:val="center"/>
            </w:pPr>
          </w:p>
        </w:tc>
      </w:tr>
      <w:tr w:rsidR="00626188" w14:paraId="1D903281" w14:textId="77777777" w:rsidTr="00F41D8E">
        <w:tc>
          <w:tcPr>
            <w:tcW w:w="666" w:type="dxa"/>
          </w:tcPr>
          <w:p w14:paraId="19E46FBD" w14:textId="77777777" w:rsidR="00626188" w:rsidRPr="00747DC0" w:rsidRDefault="00626188" w:rsidP="000A6871">
            <w:pPr>
              <w:pStyle w:val="a3"/>
              <w:jc w:val="center"/>
            </w:pPr>
            <w:r w:rsidRPr="00747DC0">
              <w:t>18</w:t>
            </w:r>
          </w:p>
        </w:tc>
        <w:tc>
          <w:tcPr>
            <w:tcW w:w="6612" w:type="dxa"/>
          </w:tcPr>
          <w:p w14:paraId="6B9F5995" w14:textId="77777777" w:rsidR="00626188" w:rsidRPr="00747DC0" w:rsidRDefault="00626188" w:rsidP="0062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Н-НН в суффиксах прилагательных.</w:t>
            </w:r>
          </w:p>
        </w:tc>
        <w:tc>
          <w:tcPr>
            <w:tcW w:w="845" w:type="dxa"/>
          </w:tcPr>
          <w:p w14:paraId="5B3CA49C" w14:textId="77777777" w:rsidR="00626188" w:rsidRDefault="00626188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4083DBB3" w14:textId="77777777" w:rsidR="00626188" w:rsidRDefault="00626188" w:rsidP="000A6871">
            <w:pPr>
              <w:pStyle w:val="a3"/>
              <w:jc w:val="center"/>
            </w:pPr>
          </w:p>
        </w:tc>
      </w:tr>
      <w:tr w:rsidR="00F41D8E" w14:paraId="3086BFD9" w14:textId="77777777" w:rsidTr="00A664CD">
        <w:tc>
          <w:tcPr>
            <w:tcW w:w="9345" w:type="dxa"/>
            <w:gridSpan w:val="4"/>
          </w:tcPr>
          <w:p w14:paraId="3FEE357D" w14:textId="77777777" w:rsidR="00F41D8E" w:rsidRPr="00747DC0" w:rsidRDefault="00626188" w:rsidP="0062618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Имя числительное (4 ч) </w:t>
            </w:r>
          </w:p>
        </w:tc>
      </w:tr>
      <w:tr w:rsidR="00F41D8E" w14:paraId="1F97293B" w14:textId="77777777" w:rsidTr="00F41D8E">
        <w:tc>
          <w:tcPr>
            <w:tcW w:w="666" w:type="dxa"/>
          </w:tcPr>
          <w:p w14:paraId="3C7AAD97" w14:textId="77777777" w:rsidR="00F41D8E" w:rsidRPr="00747DC0" w:rsidRDefault="00626188" w:rsidP="000A6871">
            <w:pPr>
              <w:pStyle w:val="a3"/>
              <w:jc w:val="center"/>
            </w:pPr>
            <w:r w:rsidRPr="00747DC0">
              <w:t>19</w:t>
            </w:r>
          </w:p>
        </w:tc>
        <w:tc>
          <w:tcPr>
            <w:tcW w:w="6612" w:type="dxa"/>
          </w:tcPr>
          <w:p w14:paraId="496257D1" w14:textId="77777777" w:rsidR="00F41D8E" w:rsidRPr="00747DC0" w:rsidRDefault="00626188" w:rsidP="0062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числительные. Числительные количественные и порядковые. Дробные числительные. Собирательные числительные.</w:t>
            </w:r>
          </w:p>
        </w:tc>
        <w:tc>
          <w:tcPr>
            <w:tcW w:w="845" w:type="dxa"/>
          </w:tcPr>
          <w:p w14:paraId="5CCFBE39" w14:textId="77777777" w:rsidR="00F41D8E" w:rsidRDefault="00F41D8E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28C16D9F" w14:textId="77777777" w:rsidR="00F41D8E" w:rsidRDefault="00F41D8E" w:rsidP="000A6871">
            <w:pPr>
              <w:pStyle w:val="a3"/>
              <w:jc w:val="center"/>
            </w:pPr>
          </w:p>
        </w:tc>
      </w:tr>
      <w:tr w:rsidR="00626188" w14:paraId="6E56F653" w14:textId="77777777" w:rsidTr="00F41D8E">
        <w:tc>
          <w:tcPr>
            <w:tcW w:w="666" w:type="dxa"/>
          </w:tcPr>
          <w:p w14:paraId="05158651" w14:textId="77777777" w:rsidR="00626188" w:rsidRPr="00747DC0" w:rsidRDefault="00626188" w:rsidP="000A6871">
            <w:pPr>
              <w:pStyle w:val="a3"/>
              <w:jc w:val="center"/>
            </w:pPr>
            <w:r w:rsidRPr="00747DC0">
              <w:t>20</w:t>
            </w:r>
          </w:p>
        </w:tc>
        <w:tc>
          <w:tcPr>
            <w:tcW w:w="6612" w:type="dxa"/>
          </w:tcPr>
          <w:p w14:paraId="25CE88A6" w14:textId="77777777" w:rsidR="00626188" w:rsidRPr="00747DC0" w:rsidRDefault="00626188" w:rsidP="0062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      </w:r>
          </w:p>
        </w:tc>
        <w:tc>
          <w:tcPr>
            <w:tcW w:w="845" w:type="dxa"/>
          </w:tcPr>
          <w:p w14:paraId="7F5D1D1F" w14:textId="77777777" w:rsidR="00626188" w:rsidRDefault="00626188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32331FC7" w14:textId="77777777" w:rsidR="00626188" w:rsidRDefault="00626188" w:rsidP="000A6871">
            <w:pPr>
              <w:pStyle w:val="a3"/>
              <w:jc w:val="center"/>
            </w:pPr>
          </w:p>
        </w:tc>
      </w:tr>
      <w:tr w:rsidR="00626188" w14:paraId="338206E8" w14:textId="77777777" w:rsidTr="00F41D8E">
        <w:tc>
          <w:tcPr>
            <w:tcW w:w="666" w:type="dxa"/>
          </w:tcPr>
          <w:p w14:paraId="1934B09C" w14:textId="77777777" w:rsidR="00626188" w:rsidRPr="00747DC0" w:rsidRDefault="00626188" w:rsidP="000A6871">
            <w:pPr>
              <w:pStyle w:val="a3"/>
              <w:jc w:val="center"/>
            </w:pPr>
            <w:r w:rsidRPr="00747DC0">
              <w:t>21</w:t>
            </w:r>
          </w:p>
        </w:tc>
        <w:tc>
          <w:tcPr>
            <w:tcW w:w="6612" w:type="dxa"/>
          </w:tcPr>
          <w:p w14:paraId="15681E3A" w14:textId="77777777" w:rsidR="00626188" w:rsidRPr="00747DC0" w:rsidRDefault="00626188" w:rsidP="0062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      </w:r>
          </w:p>
        </w:tc>
        <w:tc>
          <w:tcPr>
            <w:tcW w:w="845" w:type="dxa"/>
          </w:tcPr>
          <w:p w14:paraId="565C4A78" w14:textId="77777777" w:rsidR="00626188" w:rsidRDefault="00626188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2DA1CEA9" w14:textId="77777777" w:rsidR="00626188" w:rsidRDefault="00626188" w:rsidP="000A6871">
            <w:pPr>
              <w:pStyle w:val="a3"/>
              <w:jc w:val="center"/>
            </w:pPr>
          </w:p>
        </w:tc>
      </w:tr>
      <w:tr w:rsidR="00626188" w14:paraId="5176B1D6" w14:textId="77777777" w:rsidTr="00F41D8E">
        <w:tc>
          <w:tcPr>
            <w:tcW w:w="666" w:type="dxa"/>
          </w:tcPr>
          <w:p w14:paraId="1E4FC022" w14:textId="77777777" w:rsidR="00626188" w:rsidRPr="00747DC0" w:rsidRDefault="00626188" w:rsidP="000A6871">
            <w:pPr>
              <w:pStyle w:val="a3"/>
              <w:jc w:val="center"/>
            </w:pPr>
            <w:r w:rsidRPr="00747DC0">
              <w:t>22</w:t>
            </w:r>
          </w:p>
        </w:tc>
        <w:tc>
          <w:tcPr>
            <w:tcW w:w="6612" w:type="dxa"/>
          </w:tcPr>
          <w:p w14:paraId="748AA79F" w14:textId="77777777" w:rsidR="00626188" w:rsidRPr="00747DC0" w:rsidRDefault="00626188" w:rsidP="0062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Склонение порядковых числительных. Правописание гласных в падежных окончаниях порядковых числительных.</w:t>
            </w:r>
          </w:p>
        </w:tc>
        <w:tc>
          <w:tcPr>
            <w:tcW w:w="845" w:type="dxa"/>
          </w:tcPr>
          <w:p w14:paraId="064D85B6" w14:textId="77777777" w:rsidR="00626188" w:rsidRDefault="00626188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670F4FD6" w14:textId="77777777" w:rsidR="00626188" w:rsidRDefault="00626188" w:rsidP="000A6871">
            <w:pPr>
              <w:pStyle w:val="a3"/>
              <w:jc w:val="center"/>
            </w:pPr>
          </w:p>
        </w:tc>
      </w:tr>
      <w:tr w:rsidR="00626188" w14:paraId="4DE65EC3" w14:textId="77777777" w:rsidTr="00834BD3">
        <w:tc>
          <w:tcPr>
            <w:tcW w:w="9345" w:type="dxa"/>
            <w:gridSpan w:val="4"/>
          </w:tcPr>
          <w:p w14:paraId="51914A90" w14:textId="77777777" w:rsidR="00626188" w:rsidRPr="00747DC0" w:rsidRDefault="00626188" w:rsidP="0062618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Местоимение (3 ч)</w:t>
            </w:r>
          </w:p>
        </w:tc>
      </w:tr>
      <w:tr w:rsidR="00626188" w14:paraId="25D7C3DE" w14:textId="77777777" w:rsidTr="00F41D8E">
        <w:tc>
          <w:tcPr>
            <w:tcW w:w="666" w:type="dxa"/>
          </w:tcPr>
          <w:p w14:paraId="19CE40A0" w14:textId="77777777" w:rsidR="00626188" w:rsidRPr="00747DC0" w:rsidRDefault="00626188" w:rsidP="000A6871">
            <w:pPr>
              <w:pStyle w:val="a3"/>
              <w:jc w:val="center"/>
            </w:pPr>
            <w:r w:rsidRPr="00747DC0">
              <w:t>23</w:t>
            </w:r>
          </w:p>
        </w:tc>
        <w:tc>
          <w:tcPr>
            <w:tcW w:w="6612" w:type="dxa"/>
          </w:tcPr>
          <w:p w14:paraId="1891EF2D" w14:textId="77777777" w:rsidR="00626188" w:rsidRPr="00747DC0" w:rsidRDefault="00626188" w:rsidP="00626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местоимений. Склонение местоимений. </w:t>
            </w:r>
          </w:p>
        </w:tc>
        <w:tc>
          <w:tcPr>
            <w:tcW w:w="845" w:type="dxa"/>
          </w:tcPr>
          <w:p w14:paraId="31915BE7" w14:textId="77777777" w:rsidR="00626188" w:rsidRDefault="00626188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307F7C7E" w14:textId="77777777" w:rsidR="00626188" w:rsidRDefault="00626188" w:rsidP="000A6871">
            <w:pPr>
              <w:pStyle w:val="a3"/>
              <w:jc w:val="center"/>
            </w:pPr>
          </w:p>
        </w:tc>
      </w:tr>
      <w:tr w:rsidR="00626188" w14:paraId="4273FC08" w14:textId="77777777" w:rsidTr="00F41D8E">
        <w:tc>
          <w:tcPr>
            <w:tcW w:w="666" w:type="dxa"/>
          </w:tcPr>
          <w:p w14:paraId="6181EA2C" w14:textId="77777777" w:rsidR="00626188" w:rsidRPr="00747DC0" w:rsidRDefault="00626188" w:rsidP="000A6871">
            <w:pPr>
              <w:pStyle w:val="a3"/>
              <w:jc w:val="center"/>
            </w:pPr>
            <w:r w:rsidRPr="00747DC0">
              <w:lastRenderedPageBreak/>
              <w:t>24</w:t>
            </w:r>
          </w:p>
        </w:tc>
        <w:tc>
          <w:tcPr>
            <w:tcW w:w="6612" w:type="dxa"/>
          </w:tcPr>
          <w:p w14:paraId="5001819C" w14:textId="77777777" w:rsidR="00626188" w:rsidRPr="00747DC0" w:rsidRDefault="00747DC0" w:rsidP="00747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местоимениями. Буква и в личных местоимениях 3-го лица после предлогов. Неопределенные местоимения.</w:t>
            </w:r>
          </w:p>
        </w:tc>
        <w:tc>
          <w:tcPr>
            <w:tcW w:w="845" w:type="dxa"/>
          </w:tcPr>
          <w:p w14:paraId="64D61F87" w14:textId="77777777" w:rsidR="00626188" w:rsidRDefault="00626188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0584606D" w14:textId="77777777" w:rsidR="00626188" w:rsidRDefault="00626188" w:rsidP="000A6871">
            <w:pPr>
              <w:pStyle w:val="a3"/>
              <w:jc w:val="center"/>
            </w:pPr>
          </w:p>
        </w:tc>
      </w:tr>
      <w:tr w:rsidR="00626188" w14:paraId="295BA2DB" w14:textId="77777777" w:rsidTr="00F41D8E">
        <w:tc>
          <w:tcPr>
            <w:tcW w:w="666" w:type="dxa"/>
          </w:tcPr>
          <w:p w14:paraId="76988EDA" w14:textId="77777777" w:rsidR="00626188" w:rsidRPr="00747DC0" w:rsidRDefault="00626188" w:rsidP="000A6871">
            <w:pPr>
              <w:pStyle w:val="a3"/>
              <w:jc w:val="center"/>
            </w:pPr>
            <w:r w:rsidRPr="00747DC0">
              <w:t>25</w:t>
            </w:r>
          </w:p>
        </w:tc>
        <w:tc>
          <w:tcPr>
            <w:tcW w:w="6612" w:type="dxa"/>
          </w:tcPr>
          <w:p w14:paraId="55AD3A21" w14:textId="77777777" w:rsidR="00626188" w:rsidRPr="00747DC0" w:rsidRDefault="00747DC0" w:rsidP="00747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Дефис в неопределенных местоимениях перед суффиксами –то, -либо, -нибудь и после приставки кое-.</w:t>
            </w:r>
          </w:p>
        </w:tc>
        <w:tc>
          <w:tcPr>
            <w:tcW w:w="845" w:type="dxa"/>
          </w:tcPr>
          <w:p w14:paraId="719BE46B" w14:textId="77777777" w:rsidR="00626188" w:rsidRDefault="00626188" w:rsidP="000A6871">
            <w:pPr>
              <w:pStyle w:val="a3"/>
              <w:jc w:val="center"/>
            </w:pPr>
          </w:p>
        </w:tc>
        <w:tc>
          <w:tcPr>
            <w:tcW w:w="1222" w:type="dxa"/>
          </w:tcPr>
          <w:p w14:paraId="0496D450" w14:textId="77777777" w:rsidR="00626188" w:rsidRDefault="00626188" w:rsidP="000A6871">
            <w:pPr>
              <w:pStyle w:val="a3"/>
              <w:jc w:val="center"/>
            </w:pPr>
          </w:p>
        </w:tc>
      </w:tr>
      <w:tr w:rsidR="00626188" w14:paraId="3F2B9107" w14:textId="77777777" w:rsidTr="00183E03">
        <w:tc>
          <w:tcPr>
            <w:tcW w:w="9345" w:type="dxa"/>
            <w:gridSpan w:val="4"/>
          </w:tcPr>
          <w:p w14:paraId="3B838253" w14:textId="77777777" w:rsidR="00626188" w:rsidRPr="00747DC0" w:rsidRDefault="00747DC0" w:rsidP="000A6871">
            <w:pPr>
              <w:pStyle w:val="a3"/>
              <w:jc w:val="center"/>
              <w:rPr>
                <w:b/>
              </w:rPr>
            </w:pPr>
            <w:r w:rsidRPr="00747DC0">
              <w:rPr>
                <w:b/>
              </w:rPr>
              <w:t>Глагол (7ч)</w:t>
            </w:r>
          </w:p>
        </w:tc>
      </w:tr>
      <w:tr w:rsidR="00747DC0" w14:paraId="37BEE89E" w14:textId="77777777" w:rsidTr="00F41D8E">
        <w:tc>
          <w:tcPr>
            <w:tcW w:w="666" w:type="dxa"/>
          </w:tcPr>
          <w:p w14:paraId="0567A272" w14:textId="77777777" w:rsidR="00747DC0" w:rsidRPr="00747DC0" w:rsidRDefault="00747DC0" w:rsidP="00747DC0">
            <w:pPr>
              <w:pStyle w:val="a3"/>
              <w:jc w:val="center"/>
            </w:pPr>
            <w:r w:rsidRPr="00747DC0">
              <w:t>26</w:t>
            </w:r>
          </w:p>
        </w:tc>
        <w:tc>
          <w:tcPr>
            <w:tcW w:w="6612" w:type="dxa"/>
          </w:tcPr>
          <w:p w14:paraId="73CFAE47" w14:textId="77777777" w:rsidR="00747DC0" w:rsidRPr="00747DC0" w:rsidRDefault="00747DC0" w:rsidP="00747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глаголы.</w:t>
            </w:r>
          </w:p>
        </w:tc>
        <w:tc>
          <w:tcPr>
            <w:tcW w:w="845" w:type="dxa"/>
          </w:tcPr>
          <w:p w14:paraId="015DC2D9" w14:textId="77777777" w:rsidR="00747DC0" w:rsidRDefault="00747DC0" w:rsidP="00747DC0">
            <w:pPr>
              <w:pStyle w:val="a3"/>
              <w:jc w:val="center"/>
            </w:pPr>
          </w:p>
        </w:tc>
        <w:tc>
          <w:tcPr>
            <w:tcW w:w="1222" w:type="dxa"/>
          </w:tcPr>
          <w:p w14:paraId="0508A56D" w14:textId="77777777" w:rsidR="00747DC0" w:rsidRDefault="00747DC0" w:rsidP="00747DC0">
            <w:pPr>
              <w:pStyle w:val="a3"/>
              <w:jc w:val="center"/>
            </w:pPr>
          </w:p>
        </w:tc>
      </w:tr>
      <w:tr w:rsidR="00747DC0" w14:paraId="71B57622" w14:textId="77777777" w:rsidTr="00F41D8E">
        <w:tc>
          <w:tcPr>
            <w:tcW w:w="666" w:type="dxa"/>
          </w:tcPr>
          <w:p w14:paraId="31EEC635" w14:textId="77777777" w:rsidR="00747DC0" w:rsidRPr="00747DC0" w:rsidRDefault="00747DC0" w:rsidP="00747DC0">
            <w:pPr>
              <w:pStyle w:val="a3"/>
              <w:jc w:val="center"/>
            </w:pPr>
            <w:r w:rsidRPr="00747DC0">
              <w:t>27</w:t>
            </w:r>
          </w:p>
        </w:tc>
        <w:tc>
          <w:tcPr>
            <w:tcW w:w="6612" w:type="dxa"/>
          </w:tcPr>
          <w:p w14:paraId="30369A73" w14:textId="77777777" w:rsidR="00747DC0" w:rsidRPr="00747DC0" w:rsidRDefault="00747DC0" w:rsidP="00747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Изъявительное, условное и повелительное наклонения.</w:t>
            </w:r>
          </w:p>
        </w:tc>
        <w:tc>
          <w:tcPr>
            <w:tcW w:w="845" w:type="dxa"/>
          </w:tcPr>
          <w:p w14:paraId="39CFF449" w14:textId="77777777" w:rsidR="00747DC0" w:rsidRDefault="00747DC0" w:rsidP="00747DC0">
            <w:pPr>
              <w:pStyle w:val="a3"/>
              <w:jc w:val="center"/>
            </w:pPr>
          </w:p>
        </w:tc>
        <w:tc>
          <w:tcPr>
            <w:tcW w:w="1222" w:type="dxa"/>
          </w:tcPr>
          <w:p w14:paraId="79DB6B6F" w14:textId="77777777" w:rsidR="00747DC0" w:rsidRDefault="00747DC0" w:rsidP="00747DC0">
            <w:pPr>
              <w:pStyle w:val="a3"/>
              <w:jc w:val="center"/>
            </w:pPr>
          </w:p>
        </w:tc>
      </w:tr>
      <w:tr w:rsidR="00747DC0" w14:paraId="4B813098" w14:textId="77777777" w:rsidTr="00F41D8E">
        <w:tc>
          <w:tcPr>
            <w:tcW w:w="666" w:type="dxa"/>
          </w:tcPr>
          <w:p w14:paraId="5981FD72" w14:textId="77777777" w:rsidR="00747DC0" w:rsidRPr="00747DC0" w:rsidRDefault="00747DC0" w:rsidP="00747DC0">
            <w:pPr>
              <w:pStyle w:val="a3"/>
              <w:jc w:val="center"/>
            </w:pPr>
            <w:r w:rsidRPr="00747DC0">
              <w:t>28</w:t>
            </w:r>
          </w:p>
        </w:tc>
        <w:tc>
          <w:tcPr>
            <w:tcW w:w="6612" w:type="dxa"/>
          </w:tcPr>
          <w:p w14:paraId="6AE4EB6F" w14:textId="77777777" w:rsidR="00747DC0" w:rsidRPr="00747DC0" w:rsidRDefault="00747DC0" w:rsidP="00747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частицы бы (б) с глаголами в условном наклонении</w:t>
            </w:r>
          </w:p>
        </w:tc>
        <w:tc>
          <w:tcPr>
            <w:tcW w:w="845" w:type="dxa"/>
          </w:tcPr>
          <w:p w14:paraId="6B28E62D" w14:textId="77777777" w:rsidR="00747DC0" w:rsidRDefault="00747DC0" w:rsidP="00747DC0">
            <w:pPr>
              <w:pStyle w:val="a3"/>
              <w:jc w:val="center"/>
            </w:pPr>
          </w:p>
        </w:tc>
        <w:tc>
          <w:tcPr>
            <w:tcW w:w="1222" w:type="dxa"/>
          </w:tcPr>
          <w:p w14:paraId="1B133912" w14:textId="77777777" w:rsidR="00747DC0" w:rsidRDefault="00747DC0" w:rsidP="00747DC0">
            <w:pPr>
              <w:pStyle w:val="a3"/>
              <w:jc w:val="center"/>
            </w:pPr>
          </w:p>
        </w:tc>
      </w:tr>
      <w:tr w:rsidR="00747DC0" w14:paraId="677C2CC3" w14:textId="77777777" w:rsidTr="00F41D8E">
        <w:tc>
          <w:tcPr>
            <w:tcW w:w="666" w:type="dxa"/>
          </w:tcPr>
          <w:p w14:paraId="363214E1" w14:textId="77777777" w:rsidR="00747DC0" w:rsidRPr="00747DC0" w:rsidRDefault="00747DC0" w:rsidP="00747DC0">
            <w:pPr>
              <w:pStyle w:val="a3"/>
              <w:jc w:val="center"/>
            </w:pPr>
            <w:r w:rsidRPr="00747DC0">
              <w:t>29</w:t>
            </w:r>
          </w:p>
        </w:tc>
        <w:tc>
          <w:tcPr>
            <w:tcW w:w="6612" w:type="dxa"/>
          </w:tcPr>
          <w:p w14:paraId="3A57D787" w14:textId="77777777" w:rsidR="00747DC0" w:rsidRPr="00747DC0" w:rsidRDefault="00747DC0" w:rsidP="00747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Буквы ь и и в глаголах в повелительном наклонении.</w:t>
            </w:r>
          </w:p>
        </w:tc>
        <w:tc>
          <w:tcPr>
            <w:tcW w:w="845" w:type="dxa"/>
          </w:tcPr>
          <w:p w14:paraId="56F41D13" w14:textId="77777777" w:rsidR="00747DC0" w:rsidRDefault="00747DC0" w:rsidP="00747DC0">
            <w:pPr>
              <w:pStyle w:val="a3"/>
              <w:jc w:val="center"/>
            </w:pPr>
          </w:p>
        </w:tc>
        <w:tc>
          <w:tcPr>
            <w:tcW w:w="1222" w:type="dxa"/>
          </w:tcPr>
          <w:p w14:paraId="6E0C433B" w14:textId="77777777" w:rsidR="00747DC0" w:rsidRDefault="00747DC0" w:rsidP="00747DC0">
            <w:pPr>
              <w:pStyle w:val="a3"/>
              <w:jc w:val="center"/>
            </w:pPr>
          </w:p>
        </w:tc>
      </w:tr>
      <w:tr w:rsidR="00747DC0" w14:paraId="6EA4DBED" w14:textId="77777777" w:rsidTr="00F41D8E">
        <w:tc>
          <w:tcPr>
            <w:tcW w:w="666" w:type="dxa"/>
          </w:tcPr>
          <w:p w14:paraId="21CE1846" w14:textId="77777777" w:rsidR="00747DC0" w:rsidRPr="00747DC0" w:rsidRDefault="00747DC0" w:rsidP="00747DC0">
            <w:pPr>
              <w:pStyle w:val="a3"/>
              <w:jc w:val="center"/>
            </w:pPr>
            <w:r w:rsidRPr="00747DC0">
              <w:t>30</w:t>
            </w:r>
          </w:p>
        </w:tc>
        <w:tc>
          <w:tcPr>
            <w:tcW w:w="6612" w:type="dxa"/>
          </w:tcPr>
          <w:p w14:paraId="7A85EA53" w14:textId="77777777" w:rsidR="00747DC0" w:rsidRPr="00747DC0" w:rsidRDefault="00747DC0" w:rsidP="00747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глаголы. Безличные глаголы.</w:t>
            </w:r>
          </w:p>
        </w:tc>
        <w:tc>
          <w:tcPr>
            <w:tcW w:w="845" w:type="dxa"/>
          </w:tcPr>
          <w:p w14:paraId="7E7B7B7E" w14:textId="77777777" w:rsidR="00747DC0" w:rsidRDefault="00747DC0" w:rsidP="00747DC0">
            <w:pPr>
              <w:pStyle w:val="a3"/>
              <w:jc w:val="center"/>
            </w:pPr>
          </w:p>
        </w:tc>
        <w:tc>
          <w:tcPr>
            <w:tcW w:w="1222" w:type="dxa"/>
          </w:tcPr>
          <w:p w14:paraId="623D8F07" w14:textId="77777777" w:rsidR="00747DC0" w:rsidRDefault="00747DC0" w:rsidP="00747DC0">
            <w:pPr>
              <w:pStyle w:val="a3"/>
              <w:jc w:val="center"/>
            </w:pPr>
          </w:p>
        </w:tc>
      </w:tr>
      <w:tr w:rsidR="00747DC0" w14:paraId="1BCE0FA1" w14:textId="77777777" w:rsidTr="00F41D8E">
        <w:tc>
          <w:tcPr>
            <w:tcW w:w="666" w:type="dxa"/>
          </w:tcPr>
          <w:p w14:paraId="459611E0" w14:textId="77777777" w:rsidR="00747DC0" w:rsidRPr="00747DC0" w:rsidRDefault="00747DC0" w:rsidP="00747DC0">
            <w:pPr>
              <w:pStyle w:val="a3"/>
              <w:jc w:val="center"/>
            </w:pPr>
            <w:r w:rsidRPr="00747DC0">
              <w:t>31</w:t>
            </w:r>
          </w:p>
        </w:tc>
        <w:tc>
          <w:tcPr>
            <w:tcW w:w="6612" w:type="dxa"/>
          </w:tcPr>
          <w:p w14:paraId="2938A51A" w14:textId="77777777" w:rsidR="00747DC0" w:rsidRPr="00747DC0" w:rsidRDefault="00747DC0" w:rsidP="00747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–ова(ть), -ева(ть) и –ыва(ть), -ива(ть).</w:t>
            </w:r>
          </w:p>
        </w:tc>
        <w:tc>
          <w:tcPr>
            <w:tcW w:w="845" w:type="dxa"/>
          </w:tcPr>
          <w:p w14:paraId="7D22B168" w14:textId="77777777" w:rsidR="00747DC0" w:rsidRDefault="00747DC0" w:rsidP="00747DC0">
            <w:pPr>
              <w:pStyle w:val="a3"/>
              <w:jc w:val="center"/>
            </w:pPr>
          </w:p>
        </w:tc>
        <w:tc>
          <w:tcPr>
            <w:tcW w:w="1222" w:type="dxa"/>
          </w:tcPr>
          <w:p w14:paraId="36FCD041" w14:textId="77777777" w:rsidR="00747DC0" w:rsidRDefault="00747DC0" w:rsidP="00747DC0">
            <w:pPr>
              <w:pStyle w:val="a3"/>
              <w:jc w:val="center"/>
            </w:pPr>
          </w:p>
        </w:tc>
      </w:tr>
      <w:tr w:rsidR="00747DC0" w14:paraId="56008F25" w14:textId="77777777" w:rsidTr="00F41D8E">
        <w:tc>
          <w:tcPr>
            <w:tcW w:w="666" w:type="dxa"/>
          </w:tcPr>
          <w:p w14:paraId="4B3A47F0" w14:textId="77777777" w:rsidR="00747DC0" w:rsidRPr="00747DC0" w:rsidRDefault="00747DC0" w:rsidP="00747DC0">
            <w:pPr>
              <w:pStyle w:val="a3"/>
              <w:jc w:val="center"/>
            </w:pPr>
            <w:r w:rsidRPr="00747DC0">
              <w:t>32</w:t>
            </w:r>
          </w:p>
        </w:tc>
        <w:tc>
          <w:tcPr>
            <w:tcW w:w="6612" w:type="dxa"/>
          </w:tcPr>
          <w:p w14:paraId="15E6A1B9" w14:textId="77777777" w:rsidR="00747DC0" w:rsidRPr="00747DC0" w:rsidRDefault="00747DC0" w:rsidP="00747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–ова(ть), -ева(ть) и –ыва(ть), -ива(ть).</w:t>
            </w:r>
          </w:p>
        </w:tc>
        <w:tc>
          <w:tcPr>
            <w:tcW w:w="845" w:type="dxa"/>
          </w:tcPr>
          <w:p w14:paraId="4BD70063" w14:textId="77777777" w:rsidR="00747DC0" w:rsidRDefault="00747DC0" w:rsidP="00747DC0">
            <w:pPr>
              <w:pStyle w:val="a3"/>
              <w:jc w:val="center"/>
            </w:pPr>
          </w:p>
        </w:tc>
        <w:tc>
          <w:tcPr>
            <w:tcW w:w="1222" w:type="dxa"/>
          </w:tcPr>
          <w:p w14:paraId="1236A910" w14:textId="77777777" w:rsidR="00747DC0" w:rsidRDefault="00747DC0" w:rsidP="00747DC0">
            <w:pPr>
              <w:pStyle w:val="a3"/>
              <w:jc w:val="center"/>
            </w:pPr>
          </w:p>
        </w:tc>
      </w:tr>
      <w:tr w:rsidR="00747DC0" w14:paraId="508D6860" w14:textId="77777777" w:rsidTr="009D561F">
        <w:tc>
          <w:tcPr>
            <w:tcW w:w="9345" w:type="dxa"/>
            <w:gridSpan w:val="4"/>
          </w:tcPr>
          <w:p w14:paraId="6E807174" w14:textId="77777777" w:rsidR="00747DC0" w:rsidRPr="00747DC0" w:rsidRDefault="00747DC0" w:rsidP="00747DC0">
            <w:pPr>
              <w:pStyle w:val="a3"/>
              <w:jc w:val="center"/>
            </w:pPr>
            <w:r w:rsidRPr="00747DC0">
              <w:rPr>
                <w:b/>
              </w:rPr>
              <w:t>Повторение и систематизация пройденного в 6 классе (2ч)</w:t>
            </w:r>
          </w:p>
        </w:tc>
      </w:tr>
      <w:tr w:rsidR="00747DC0" w14:paraId="13FC09EA" w14:textId="77777777" w:rsidTr="00F41D8E">
        <w:tc>
          <w:tcPr>
            <w:tcW w:w="666" w:type="dxa"/>
          </w:tcPr>
          <w:p w14:paraId="5BEA00D1" w14:textId="77777777" w:rsidR="00747DC0" w:rsidRPr="00747DC0" w:rsidRDefault="00747DC0" w:rsidP="00747DC0">
            <w:pPr>
              <w:pStyle w:val="a3"/>
              <w:jc w:val="center"/>
            </w:pPr>
            <w:r w:rsidRPr="00747DC0">
              <w:t>33</w:t>
            </w:r>
          </w:p>
        </w:tc>
        <w:tc>
          <w:tcPr>
            <w:tcW w:w="6612" w:type="dxa"/>
          </w:tcPr>
          <w:p w14:paraId="3B2E38E1" w14:textId="77777777" w:rsidR="00747DC0" w:rsidRPr="00747DC0" w:rsidRDefault="00747DC0" w:rsidP="00747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>Орфография. Морфология .</w:t>
            </w:r>
          </w:p>
        </w:tc>
        <w:tc>
          <w:tcPr>
            <w:tcW w:w="845" w:type="dxa"/>
          </w:tcPr>
          <w:p w14:paraId="7748D93D" w14:textId="77777777" w:rsidR="00747DC0" w:rsidRDefault="00747DC0" w:rsidP="00747DC0">
            <w:pPr>
              <w:pStyle w:val="a3"/>
              <w:jc w:val="center"/>
            </w:pPr>
          </w:p>
        </w:tc>
        <w:tc>
          <w:tcPr>
            <w:tcW w:w="1222" w:type="dxa"/>
          </w:tcPr>
          <w:p w14:paraId="40C300A1" w14:textId="77777777" w:rsidR="00747DC0" w:rsidRDefault="00747DC0" w:rsidP="00747DC0">
            <w:pPr>
              <w:pStyle w:val="a3"/>
              <w:jc w:val="center"/>
            </w:pPr>
          </w:p>
        </w:tc>
      </w:tr>
      <w:tr w:rsidR="00747DC0" w14:paraId="35A6C150" w14:textId="77777777" w:rsidTr="00F41D8E">
        <w:tc>
          <w:tcPr>
            <w:tcW w:w="666" w:type="dxa"/>
          </w:tcPr>
          <w:p w14:paraId="47151F4A" w14:textId="77777777" w:rsidR="00747DC0" w:rsidRPr="00747DC0" w:rsidRDefault="00747DC0" w:rsidP="00747DC0">
            <w:pPr>
              <w:pStyle w:val="a3"/>
              <w:jc w:val="center"/>
            </w:pPr>
            <w:r w:rsidRPr="00747DC0">
              <w:t>34</w:t>
            </w:r>
          </w:p>
        </w:tc>
        <w:tc>
          <w:tcPr>
            <w:tcW w:w="6612" w:type="dxa"/>
          </w:tcPr>
          <w:p w14:paraId="105E2617" w14:textId="77777777" w:rsidR="00747DC0" w:rsidRPr="00747DC0" w:rsidRDefault="00747DC0" w:rsidP="00747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DC0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Синтаксис. </w:t>
            </w:r>
          </w:p>
        </w:tc>
        <w:tc>
          <w:tcPr>
            <w:tcW w:w="845" w:type="dxa"/>
          </w:tcPr>
          <w:p w14:paraId="06E7E96C" w14:textId="77777777" w:rsidR="00747DC0" w:rsidRDefault="00747DC0" w:rsidP="00747DC0">
            <w:pPr>
              <w:pStyle w:val="a3"/>
              <w:jc w:val="center"/>
            </w:pPr>
          </w:p>
        </w:tc>
        <w:tc>
          <w:tcPr>
            <w:tcW w:w="1222" w:type="dxa"/>
          </w:tcPr>
          <w:p w14:paraId="09F27608" w14:textId="77777777" w:rsidR="00747DC0" w:rsidRDefault="00747DC0" w:rsidP="00747DC0">
            <w:pPr>
              <w:pStyle w:val="a3"/>
              <w:jc w:val="center"/>
            </w:pPr>
          </w:p>
        </w:tc>
      </w:tr>
    </w:tbl>
    <w:p w14:paraId="5952DA93" w14:textId="77777777" w:rsidR="00F41D8E" w:rsidRPr="00E754DC" w:rsidRDefault="00F41D8E" w:rsidP="00ED6931">
      <w:pPr>
        <w:ind w:firstLine="709"/>
        <w:jc w:val="both"/>
        <w:rPr>
          <w:rFonts w:ascii="Times New Roman" w:hAnsi="Times New Roman" w:cs="Times New Roman"/>
          <w:szCs w:val="24"/>
        </w:rPr>
      </w:pPr>
    </w:p>
    <w:p w14:paraId="5A98224D" w14:textId="77777777" w:rsidR="00747DC0" w:rsidRPr="00747DC0" w:rsidRDefault="00747DC0" w:rsidP="00747DC0">
      <w:pPr>
        <w:spacing w:beforeAutospacing="1" w:afterAutospacing="1"/>
        <w:rPr>
          <w:rFonts w:ascii="Times New Roman" w:hAnsi="Times New Roman" w:cs="Times New Roman"/>
          <w:sz w:val="24"/>
          <w:szCs w:val="24"/>
        </w:rPr>
      </w:pPr>
      <w:r w:rsidRPr="00747DC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47DC0">
        <w:rPr>
          <w:rFonts w:ascii="Times New Roman" w:hAnsi="Times New Roman" w:cs="Times New Roman"/>
          <w:b/>
          <w:sz w:val="24"/>
          <w:szCs w:val="24"/>
        </w:rPr>
        <w:t>5.</w:t>
      </w:r>
      <w:r w:rsidR="00964A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7DC0">
        <w:rPr>
          <w:rFonts w:ascii="Times New Roman" w:hAnsi="Times New Roman" w:cs="Times New Roman"/>
          <w:b/>
          <w:sz w:val="24"/>
          <w:szCs w:val="24"/>
        </w:rPr>
        <w:t>Источники информации</w:t>
      </w:r>
    </w:p>
    <w:p w14:paraId="1968C934" w14:textId="77777777" w:rsidR="00747DC0" w:rsidRDefault="00747DC0" w:rsidP="000B5FA3">
      <w:pPr>
        <w:pStyle w:val="a3"/>
        <w:jc w:val="both"/>
      </w:pPr>
      <w:r>
        <w:t>Бабайцева В.В. Тайны орфографической зоркости//. Русская словесность.2000. №1.</w:t>
      </w:r>
    </w:p>
    <w:p w14:paraId="63FB9293" w14:textId="77777777" w:rsidR="00747DC0" w:rsidRDefault="00747DC0" w:rsidP="000B5FA3">
      <w:pPr>
        <w:pStyle w:val="a3"/>
        <w:jc w:val="both"/>
      </w:pPr>
      <w:r>
        <w:t>Бондаренко Н.М., Г.Г. Граник «Секреты орфографии».- М., Просвещение.,1997.Тихонов А.Н. Булыко А.Н. Фразеологический словарь русского языка/А.Н. Булыко. – Мн.: «Харвест», 2007. – 448 с.</w:t>
      </w:r>
    </w:p>
    <w:p w14:paraId="45330491" w14:textId="77777777" w:rsidR="00747DC0" w:rsidRDefault="00747DC0" w:rsidP="000B5FA3">
      <w:pPr>
        <w:pStyle w:val="a3"/>
        <w:jc w:val="both"/>
      </w:pPr>
      <w:r>
        <w:t>Волина В.В. Занимательная грамматика. – М: Просвещение, 1999</w:t>
      </w:r>
    </w:p>
    <w:p w14:paraId="51430F7B" w14:textId="77777777" w:rsidR="00747DC0" w:rsidRDefault="00747DC0" w:rsidP="000B5FA3">
      <w:pPr>
        <w:pStyle w:val="a3"/>
        <w:jc w:val="both"/>
      </w:pPr>
      <w:r>
        <w:t>Лопатин В.В., Лопатина Л.Е. Русский толковый словарь. – М.: Эксмо, 2007. – 928с. – (Библиотека словарей).</w:t>
      </w:r>
    </w:p>
    <w:p w14:paraId="14B5D59A" w14:textId="77777777" w:rsidR="00747DC0" w:rsidRDefault="00747DC0" w:rsidP="000B5FA3">
      <w:pPr>
        <w:pStyle w:val="a3"/>
        <w:jc w:val="both"/>
      </w:pPr>
      <w:r>
        <w:t>Разумовская М.М. Методика обучения орфографии в школе. М.: Просвещение. 1996.</w:t>
      </w:r>
    </w:p>
    <w:p w14:paraId="1ED02859" w14:textId="77777777" w:rsidR="00747DC0" w:rsidRDefault="00747DC0" w:rsidP="000B5FA3">
      <w:pPr>
        <w:pStyle w:val="a3"/>
        <w:jc w:val="both"/>
      </w:pPr>
      <w:r>
        <w:t>Словарь синонимов русского языка: ок. 2000 слов; ок. 800 синоним.рядов/Л.П. Алекторова, Л.А. Введенская, В.И. Зимин и др. – 2-е изд., испр. – М.: Астрель: АСТ, 2007. – 333 с.</w:t>
      </w:r>
    </w:p>
    <w:p w14:paraId="32A8A909" w14:textId="77777777" w:rsidR="00747DC0" w:rsidRDefault="00747DC0" w:rsidP="00747DC0">
      <w:pPr>
        <w:pStyle w:val="a3"/>
        <w:jc w:val="center"/>
      </w:pPr>
    </w:p>
    <w:p w14:paraId="0B699BC9" w14:textId="77777777" w:rsidR="00104A0E" w:rsidRPr="00747DC0" w:rsidRDefault="00104A0E" w:rsidP="00ED6931">
      <w:pPr>
        <w:pStyle w:val="a4"/>
        <w:ind w:left="720"/>
        <w:rPr>
          <w:rFonts w:ascii="Times New Roman" w:hAnsi="Times New Roman" w:cs="Times New Roman"/>
          <w:szCs w:val="24"/>
          <w:lang w:val="ru-RU"/>
        </w:rPr>
      </w:pPr>
    </w:p>
    <w:sectPr w:rsidR="00104A0E" w:rsidRPr="00747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ames">
    <w:altName w:val="Courier New"/>
    <w:charset w:val="00"/>
    <w:family w:val="decorative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lang w:val="ru-RU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b w:val="0"/>
      </w:rPr>
    </w:lvl>
  </w:abstractNum>
  <w:abstractNum w:abstractNumId="2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b w:val="0"/>
      </w:r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b w:val="0"/>
      </w:r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4" w:hanging="7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4" w:hanging="735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5" w15:restartNumberingAfterBreak="0">
    <w:nsid w:val="4DB54BF0"/>
    <w:multiLevelType w:val="hybridMultilevel"/>
    <w:tmpl w:val="D0A2634A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144673">
    <w:abstractNumId w:val="5"/>
  </w:num>
  <w:num w:numId="2" w16cid:durableId="1421491065">
    <w:abstractNumId w:val="0"/>
  </w:num>
  <w:num w:numId="3" w16cid:durableId="1913848870">
    <w:abstractNumId w:val="1"/>
  </w:num>
  <w:num w:numId="4" w16cid:durableId="253511568">
    <w:abstractNumId w:val="2"/>
  </w:num>
  <w:num w:numId="5" w16cid:durableId="750658214">
    <w:abstractNumId w:val="3"/>
  </w:num>
  <w:num w:numId="6" w16cid:durableId="1444687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A0E"/>
    <w:rsid w:val="000B5FA3"/>
    <w:rsid w:val="00104A0E"/>
    <w:rsid w:val="001F4011"/>
    <w:rsid w:val="003A701C"/>
    <w:rsid w:val="00443C2A"/>
    <w:rsid w:val="004F3A22"/>
    <w:rsid w:val="00626188"/>
    <w:rsid w:val="007075B9"/>
    <w:rsid w:val="00747DC0"/>
    <w:rsid w:val="00964A5F"/>
    <w:rsid w:val="00A906F4"/>
    <w:rsid w:val="00AC126C"/>
    <w:rsid w:val="00B129C5"/>
    <w:rsid w:val="00BF3D62"/>
    <w:rsid w:val="00DD352D"/>
    <w:rsid w:val="00ED6931"/>
    <w:rsid w:val="00F4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EB80"/>
  <w15:chartTrackingRefBased/>
  <w15:docId w15:val="{82EBFD9F-AB2D-4319-89AC-3B05DDC7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4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D352D"/>
    <w:pPr>
      <w:spacing w:after="0" w:line="240" w:lineRule="auto"/>
      <w:ind w:left="708"/>
    </w:pPr>
    <w:rPr>
      <w:rFonts w:ascii="Thames" w:eastAsia="Times New Roman" w:hAnsi="Thames" w:cs="Thames"/>
      <w:sz w:val="24"/>
      <w:szCs w:val="28"/>
      <w:lang w:val="x-none" w:eastAsia="ar-SA"/>
    </w:rPr>
  </w:style>
  <w:style w:type="character" w:customStyle="1" w:styleId="c5">
    <w:name w:val="c5"/>
    <w:rsid w:val="00DD352D"/>
  </w:style>
  <w:style w:type="character" w:customStyle="1" w:styleId="c2">
    <w:name w:val="c2"/>
    <w:rsid w:val="00DD352D"/>
  </w:style>
  <w:style w:type="paragraph" w:customStyle="1" w:styleId="s1">
    <w:name w:val="s_1"/>
    <w:basedOn w:val="a"/>
    <w:rsid w:val="00AC1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10</Pages>
  <Words>3324</Words>
  <Characters>18951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Кузьма</dc:creator>
  <cp:keywords/>
  <dc:description/>
  <cp:lastModifiedBy>Пользователь</cp:lastModifiedBy>
  <cp:revision>12</cp:revision>
  <dcterms:created xsi:type="dcterms:W3CDTF">2021-11-05T09:22:00Z</dcterms:created>
  <dcterms:modified xsi:type="dcterms:W3CDTF">2023-10-12T03:33:00Z</dcterms:modified>
</cp:coreProperties>
</file>